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277970D4" w:rsidR="00FF6836" w:rsidRPr="000B5CB1" w:rsidRDefault="0058012F" w:rsidP="000D4BAF">
      <w:pPr>
        <w:spacing w:line="312" w:lineRule="auto"/>
        <w:rPr>
          <w:sz w:val="22"/>
          <w:szCs w:val="22"/>
        </w:rPr>
      </w:pPr>
      <w:r>
        <w:rPr>
          <w:sz w:val="22"/>
          <w:szCs w:val="22"/>
        </w:rPr>
        <w:t>5 člen</w:t>
      </w:r>
      <w:r w:rsidR="00452DA5"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7AA6BAE0" w:rsidR="00FF6836" w:rsidRPr="000B5CB1" w:rsidRDefault="004C0769" w:rsidP="000D4BAF">
      <w:pPr>
        <w:pStyle w:val="Brezrazmikov"/>
        <w:spacing w:line="312" w:lineRule="auto"/>
        <w:jc w:val="center"/>
        <w:rPr>
          <w:b/>
          <w:sz w:val="22"/>
          <w:szCs w:val="22"/>
        </w:rPr>
      </w:pPr>
      <w:r>
        <w:rPr>
          <w:b/>
          <w:sz w:val="22"/>
          <w:szCs w:val="22"/>
        </w:rPr>
        <w:t>»DOBAVA MEDICINSKEGA POTROŠNEGA MATERIALA ZA DELOVANJE MEDICINSKE OPREME za 4 leta«</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2275E5">
      <w:pPr>
        <w:numPr>
          <w:ilvl w:val="0"/>
          <w:numId w:val="13"/>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2275E5">
      <w:pPr>
        <w:numPr>
          <w:ilvl w:val="0"/>
          <w:numId w:val="13"/>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D54412"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Predračun (OBR-10)</w:t>
      </w:r>
    </w:p>
    <w:p w14:paraId="475608EB" w14:textId="17272DFA" w:rsidR="00D54412" w:rsidRDefault="00D54412" w:rsidP="002275E5">
      <w:pPr>
        <w:numPr>
          <w:ilvl w:val="0"/>
          <w:numId w:val="13"/>
        </w:numPr>
        <w:spacing w:line="276" w:lineRule="auto"/>
        <w:jc w:val="both"/>
        <w:rPr>
          <w:rFonts w:ascii="Garamond" w:hAnsi="Garamond"/>
        </w:rPr>
      </w:pPr>
      <w:r w:rsidRPr="00D54412">
        <w:rPr>
          <w:rFonts w:ascii="Garamond" w:hAnsi="Garamond"/>
        </w:rPr>
        <w:t>O</w:t>
      </w:r>
      <w:r w:rsidR="00AD0AF0">
        <w:rPr>
          <w:rFonts w:ascii="Garamond" w:hAnsi="Garamond"/>
        </w:rPr>
        <w:t xml:space="preserve">brazec zavarovanja za resnost ponudbe po </w:t>
      </w:r>
      <w:r w:rsidRPr="00AD0AF0">
        <w:rPr>
          <w:rFonts w:ascii="Garamond" w:hAnsi="Garamond"/>
        </w:rPr>
        <w:t>EPGP-758</w:t>
      </w:r>
      <w:r w:rsidR="00AD0AF0">
        <w:rPr>
          <w:rFonts w:ascii="Garamond" w:hAnsi="Garamond"/>
        </w:rPr>
        <w:t xml:space="preserve"> ( OBR-11)</w:t>
      </w:r>
    </w:p>
    <w:p w14:paraId="1D8EF915" w14:textId="71D3FD97" w:rsidR="00AD0AF0" w:rsidRDefault="00AD0AF0" w:rsidP="002275E5">
      <w:pPr>
        <w:numPr>
          <w:ilvl w:val="0"/>
          <w:numId w:val="13"/>
        </w:numPr>
        <w:spacing w:line="276" w:lineRule="auto"/>
        <w:jc w:val="both"/>
        <w:rPr>
          <w:rFonts w:ascii="Garamond" w:hAnsi="Garamond"/>
        </w:rPr>
      </w:pPr>
      <w:r w:rsidRPr="00D54412">
        <w:rPr>
          <w:rFonts w:ascii="Garamond" w:hAnsi="Garamond"/>
        </w:rPr>
        <w:t>O</w:t>
      </w:r>
      <w:r>
        <w:rPr>
          <w:rFonts w:ascii="Garamond" w:hAnsi="Garamond"/>
        </w:rPr>
        <w:t xml:space="preserve">brazec zavarovanja za dobro izvedbo pogodbenih obveznosti po </w:t>
      </w:r>
      <w:r w:rsidRPr="00AD0AF0">
        <w:rPr>
          <w:rFonts w:ascii="Garamond" w:hAnsi="Garamond"/>
        </w:rPr>
        <w:t>EPGP-758</w:t>
      </w:r>
      <w:r>
        <w:rPr>
          <w:rFonts w:ascii="Garamond" w:hAnsi="Garamond"/>
        </w:rPr>
        <w:t xml:space="preserve"> (OBR-12)</w:t>
      </w:r>
    </w:p>
    <w:p w14:paraId="1D23D9CA" w14:textId="77777777" w:rsidR="00AD0AF0" w:rsidRPr="00AD0AF0" w:rsidRDefault="00AD0AF0" w:rsidP="00AD0AF0">
      <w:pPr>
        <w:spacing w:line="276" w:lineRule="auto"/>
        <w:ind w:left="927"/>
        <w:jc w:val="both"/>
        <w:rPr>
          <w:rFonts w:ascii="Garamond" w:hAnsi="Garamond"/>
        </w:rPr>
      </w:pP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71671836"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D95D34">
        <w:rPr>
          <w:rStyle w:val="Krepko"/>
          <w:bCs/>
          <w:sz w:val="22"/>
          <w:szCs w:val="22"/>
        </w:rPr>
        <w:t>februar</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2DC9800E" w14:textId="77777777" w:rsidR="00143C22" w:rsidRPr="000B5CB1" w:rsidRDefault="00143C22" w:rsidP="00A35DB8">
      <w:pPr>
        <w:pStyle w:val="Brezrazmikov"/>
        <w:spacing w:line="312" w:lineRule="auto"/>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38E9C092"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154029" w:rsidRPr="00154029">
        <w:rPr>
          <w:b/>
          <w:bCs/>
          <w:u w:val="single"/>
        </w:rPr>
        <w:t>2</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0DC82236"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4C0769">
        <w:rPr>
          <w:b/>
          <w:sz w:val="22"/>
          <w:szCs w:val="22"/>
        </w:rPr>
        <w:t>»DOBAVA MEDICINSKEGA POTROŠNEGA MATERIALA ZA DELOVANJE MEDICINSKE OPREME za 4 leta«</w:t>
      </w:r>
    </w:p>
    <w:p w14:paraId="42F956DC" w14:textId="77777777" w:rsidR="00764A92" w:rsidRPr="00764A92" w:rsidRDefault="00764A92" w:rsidP="00764A92">
      <w:pPr>
        <w:pStyle w:val="Brezrazmikov"/>
        <w:spacing w:line="312" w:lineRule="auto"/>
        <w:rPr>
          <w:b/>
          <w:sz w:val="22"/>
          <w:szCs w:val="22"/>
        </w:rPr>
      </w:pPr>
    </w:p>
    <w:p w14:paraId="6D5372B9" w14:textId="784455DF"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154029" w:rsidRPr="00154029">
        <w:rPr>
          <w:bCs/>
          <w:sz w:val="22"/>
          <w:szCs w:val="22"/>
        </w:rPr>
        <w:t>196</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7DD4A4D7" w14:textId="77777777" w:rsidR="008A0E24" w:rsidRDefault="008A0E24" w:rsidP="00A273E8">
      <w:pPr>
        <w:jc w:val="both"/>
        <w:rPr>
          <w:sz w:val="22"/>
          <w:szCs w:val="22"/>
        </w:rPr>
      </w:pP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140C7025"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143E23">
        <w:rPr>
          <w:rFonts w:ascii="Garamond" w:hAnsi="Garamond"/>
          <w:bCs/>
        </w:rPr>
        <w:t xml:space="preserve">Naročnik bo odpiral konkurenco glede na potrebe naročnika predvidoma na </w:t>
      </w:r>
      <w:r w:rsidR="00D95D34">
        <w:rPr>
          <w:rFonts w:ascii="Garamond" w:hAnsi="Garamond"/>
          <w:bCs/>
        </w:rPr>
        <w:t>2</w:t>
      </w:r>
      <w:r w:rsidRPr="00143E23">
        <w:rPr>
          <w:rFonts w:ascii="Garamond" w:hAnsi="Garamond"/>
          <w:bCs/>
        </w:rPr>
        <w:t xml:space="preserve"> let</w:t>
      </w:r>
      <w:r w:rsidR="00D95D34">
        <w:rPr>
          <w:rFonts w:ascii="Garamond" w:hAnsi="Garamond"/>
          <w:bCs/>
        </w:rPr>
        <w:t>i</w:t>
      </w:r>
      <w:r w:rsidRPr="00143E23">
        <w:rPr>
          <w:rFonts w:ascii="Garamond" w:hAnsi="Garamond"/>
          <w:bCs/>
        </w:rPr>
        <w:t xml:space="preserve">.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1643EB10" w:rsidR="001B4AB6" w:rsidRPr="00201EBE" w:rsidRDefault="001B4AB6" w:rsidP="001B4AB6">
      <w:pPr>
        <w:spacing w:line="276" w:lineRule="auto"/>
        <w:jc w:val="both"/>
        <w:rPr>
          <w:rFonts w:ascii="Garamond" w:hAnsi="Garamond"/>
        </w:rPr>
      </w:pPr>
      <w:r w:rsidRPr="00201EBE">
        <w:rPr>
          <w:rFonts w:ascii="Garamond" w:hAnsi="Garamond"/>
        </w:rPr>
        <w:t xml:space="preserve">Okvirni sporazum se bo predvidoma pričel izvajati </w:t>
      </w:r>
      <w:r>
        <w:rPr>
          <w:rFonts w:ascii="Garamond" w:hAnsi="Garamond"/>
        </w:rPr>
        <w:t>aprila</w:t>
      </w:r>
      <w:r w:rsidRPr="00201EBE">
        <w:rPr>
          <w:rFonts w:ascii="Garamond" w:hAnsi="Garamond"/>
        </w:rPr>
        <w:t xml:space="preserve"> 2026.</w:t>
      </w:r>
    </w:p>
    <w:p w14:paraId="558A76E5" w14:textId="77777777" w:rsidR="001B4AB6" w:rsidRPr="00143E23" w:rsidRDefault="001B4AB6" w:rsidP="001B4AB6">
      <w:pPr>
        <w:spacing w:line="276" w:lineRule="auto"/>
        <w:jc w:val="both"/>
        <w:rPr>
          <w:rFonts w:ascii="Garamond" w:hAnsi="Garamond"/>
        </w:rPr>
      </w:pPr>
    </w:p>
    <w:p w14:paraId="3C000E6D" w14:textId="30FC279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w:t>
      </w:r>
      <w:r w:rsidR="008D1B88">
        <w:rPr>
          <w:rFonts w:ascii="Garamond" w:hAnsi="Garamond"/>
          <w:b/>
          <w:bCs/>
        </w:rPr>
        <w:t xml:space="preserve"> delovnih</w:t>
      </w:r>
      <w:r w:rsidRPr="00201EBE">
        <w:rPr>
          <w:rFonts w:ascii="Garamond" w:hAnsi="Garamond"/>
          <w:b/>
          <w:bCs/>
        </w:rPr>
        <w:t xml:space="preserve">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sidRPr="00143E23">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sidRPr="00D95D34">
        <w:rPr>
          <w:rFonts w:ascii="Garamond" w:hAnsi="Garamond"/>
          <w:b/>
          <w:bCs/>
        </w:rPr>
        <w:t xml:space="preserve">predvidoma </w:t>
      </w:r>
      <w:r w:rsidR="00D95D34" w:rsidRPr="00D95D34">
        <w:rPr>
          <w:rFonts w:ascii="Garamond" w:hAnsi="Garamond"/>
          <w:b/>
          <w:bCs/>
        </w:rPr>
        <w:t>dve leti</w:t>
      </w:r>
      <w:r w:rsidRPr="00D95D34">
        <w:rPr>
          <w:rFonts w:ascii="Garamond" w:hAnsi="Garamond"/>
          <w:b/>
          <w:bCs/>
        </w:rPr>
        <w:t>)</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1A39F925" w14:textId="77777777" w:rsidR="00FB68E4" w:rsidRPr="00A35DB8"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A35DB8" w:rsidRDefault="00FB68E4" w:rsidP="00FB68E4">
      <w:pPr>
        <w:widowControl w:val="0"/>
        <w:autoSpaceDE w:val="0"/>
        <w:autoSpaceDN w:val="0"/>
        <w:adjustRightInd w:val="0"/>
        <w:spacing w:line="276" w:lineRule="auto"/>
        <w:jc w:val="both"/>
        <w:rPr>
          <w:rFonts w:ascii="Garamond" w:hAnsi="Garamond" w:cs="Helvetica"/>
          <w:b/>
          <w:bCs/>
        </w:rPr>
      </w:pPr>
      <w:r w:rsidRPr="00A35DB8">
        <w:rPr>
          <w:rFonts w:ascii="Garamond" w:hAnsi="Garamond" w:cs="Helvetica"/>
          <w:b/>
          <w:bCs/>
        </w:rPr>
        <w:t>Ponudnik mora v ponudbi predložiti:</w:t>
      </w:r>
    </w:p>
    <w:p w14:paraId="5080BA00"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udeležbi fizičnih in pravnih oseb (OBR-3)</w:t>
      </w:r>
    </w:p>
    <w:p w14:paraId="756C75CD"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Ponudbeni predračun (OBR-4)</w:t>
      </w:r>
    </w:p>
    <w:p w14:paraId="5CF03793" w14:textId="4979B776"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dobro izvedbo pogodbenih obveznosti (OBR-5)</w:t>
      </w:r>
      <w:r w:rsidR="00800AF9" w:rsidRPr="00A35DB8">
        <w:rPr>
          <w:rFonts w:ascii="Garamond" w:hAnsi="Garamond"/>
        </w:rPr>
        <w:t xml:space="preserve"> ali</w:t>
      </w:r>
    </w:p>
    <w:p w14:paraId="0F4FB8B9" w14:textId="2143476C"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Zavarovanje za resnost ponudbe po EPGP-758 ( OBR-11)</w:t>
      </w:r>
    </w:p>
    <w:p w14:paraId="0690F738"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izpolnjevanju tehnične specifikacije (OBR-6)</w:t>
      </w:r>
    </w:p>
    <w:p w14:paraId="0268D9A4" w14:textId="45263F1B"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zavarovanje resnost ponudbe (OBR-7)</w:t>
      </w:r>
      <w:r w:rsidR="00800AF9" w:rsidRPr="00A35DB8">
        <w:rPr>
          <w:rFonts w:ascii="Garamond" w:hAnsi="Garamond"/>
        </w:rPr>
        <w:t xml:space="preserve"> ali</w:t>
      </w:r>
    </w:p>
    <w:p w14:paraId="7A5E5F25" w14:textId="7E42F127"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Obrazec zavarovanja za dobro izvedbo pogodbenih obveznosti po EPGP-758 (OBR-12)</w:t>
      </w:r>
    </w:p>
    <w:p w14:paraId="0B722832"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Podatki o ponudniku (OBR-8)</w:t>
      </w:r>
    </w:p>
    <w:p w14:paraId="357CC1CF" w14:textId="77777777" w:rsidR="00FB68E4" w:rsidRPr="00800AF9" w:rsidRDefault="00FB68E4" w:rsidP="002275E5">
      <w:pPr>
        <w:numPr>
          <w:ilvl w:val="0"/>
          <w:numId w:val="23"/>
        </w:numPr>
        <w:spacing w:line="276" w:lineRule="auto"/>
        <w:jc w:val="both"/>
        <w:rPr>
          <w:rFonts w:ascii="Garamond" w:hAnsi="Garamond"/>
          <w:bCs/>
        </w:rPr>
      </w:pPr>
      <w:r w:rsidRPr="008B1753">
        <w:rPr>
          <w:rFonts w:ascii="Garamond" w:eastAsia="Aptos" w:hAnsi="Garamond"/>
          <w:bCs/>
          <w:kern w:val="2"/>
          <w:lang w:eastAsia="en-US"/>
        </w:rPr>
        <w:lastRenderedPageBreak/>
        <w:t xml:space="preserve">Omejevalni ukrepi zaradi delovanja Rusije </w:t>
      </w:r>
      <w:r w:rsidRPr="00800AF9">
        <w:rPr>
          <w:rFonts w:ascii="Garamond" w:eastAsia="Aptos" w:hAnsi="Garamond"/>
          <w:bCs/>
          <w:kern w:val="2"/>
          <w:lang w:eastAsia="en-US"/>
        </w:rPr>
        <w:t xml:space="preserve">(OBR-9) </w:t>
      </w:r>
    </w:p>
    <w:p w14:paraId="0E240327" w14:textId="26BD2F5D" w:rsidR="00FB68E4" w:rsidRPr="00800AF9" w:rsidRDefault="00FB68E4" w:rsidP="002275E5">
      <w:pPr>
        <w:numPr>
          <w:ilvl w:val="0"/>
          <w:numId w:val="23"/>
        </w:numPr>
        <w:spacing w:line="276" w:lineRule="auto"/>
        <w:jc w:val="both"/>
        <w:rPr>
          <w:rFonts w:ascii="Garamond" w:hAnsi="Garamond"/>
          <w:bCs/>
        </w:rPr>
      </w:pPr>
      <w:r w:rsidRPr="00800AF9">
        <w:rPr>
          <w:rFonts w:ascii="Garamond" w:hAnsi="Garamond"/>
          <w:bCs/>
        </w:rPr>
        <w:t>Predračun (OBR-10</w:t>
      </w:r>
      <w:r w:rsidR="00800AF9" w:rsidRPr="00800AF9">
        <w:rPr>
          <w:rFonts w:ascii="Garamond" w:hAnsi="Garamond"/>
          <w:bCs/>
        </w:rPr>
        <w:t>)</w:t>
      </w:r>
    </w:p>
    <w:p w14:paraId="16999502" w14:textId="77777777" w:rsidR="00FB68E4" w:rsidRPr="008B1753" w:rsidRDefault="00FB68E4" w:rsidP="002275E5">
      <w:pPr>
        <w:numPr>
          <w:ilvl w:val="0"/>
          <w:numId w:val="23"/>
        </w:numPr>
        <w:spacing w:line="276" w:lineRule="auto"/>
        <w:jc w:val="both"/>
        <w:rPr>
          <w:rFonts w:ascii="Garamond" w:hAnsi="Garamond"/>
        </w:rPr>
      </w:pPr>
      <w:r w:rsidRPr="00800AF9">
        <w:rPr>
          <w:rFonts w:ascii="Garamond" w:hAnsi="Garamond"/>
          <w:bCs/>
        </w:rPr>
        <w:t>Izpolnjen obrazec ESPD za vse gospodarske subjekte</w:t>
      </w:r>
      <w:r w:rsidRPr="008B1753">
        <w:rPr>
          <w:rFonts w:ascii="Garamond" w:hAnsi="Garamond"/>
        </w:rPr>
        <w:t xml:space="preserve"> v ponudbi</w:t>
      </w:r>
    </w:p>
    <w:p w14:paraId="1CF63D27"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157B22CA" w14:textId="77777777" w:rsidR="00FB68E4"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 xml:space="preserve">Ponudnik v sistemu e-JN predračun naloži v razdelek »Predračun« v .pdf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xml:space="preserve">« v .pdf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pdf obliki in v excel.</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ter odpiranje ponudb</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77777777" w:rsidR="00FB68E4" w:rsidRPr="002575C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oddajo ponudb je določen na Portalu javnih naročil in v sistemu eJN</w:t>
            </w:r>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p w14:paraId="6002EEA5"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77777777" w:rsidR="00FB68E4" w:rsidRPr="002575CF" w:rsidRDefault="00FB68E4" w:rsidP="00982A16">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xml:space="preserve">, na dan in ob uri, določeni na Portalu javnih naročil in v sistemu eJN.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 xml:space="preserve">4.  </w:t>
      </w:r>
      <w:r w:rsidRPr="002575CF">
        <w:t xml:space="preserve"> </w:t>
      </w:r>
      <w:r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5.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5AF79D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6.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r w:rsidRPr="00143E23">
        <w:rPr>
          <w:rFonts w:ascii="Garamond" w:hAnsi="Garamond"/>
          <w:b/>
          <w:bCs/>
          <w:i/>
          <w:iCs/>
        </w:rPr>
        <w:t>7.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pdf. obliki, ali v elektronski obliki podpisan xml. </w:t>
      </w:r>
    </w:p>
    <w:p w14:paraId="0178284B" w14:textId="77777777" w:rsidR="00FB68E4" w:rsidRDefault="00FB68E4" w:rsidP="00FB68E4">
      <w:pPr>
        <w:spacing w:line="276" w:lineRule="auto"/>
        <w:jc w:val="both"/>
        <w:rPr>
          <w:rFonts w:ascii="Garamond" w:hAnsi="Garamond"/>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w:t>
      </w:r>
      <w:r w:rsidRPr="00FE0C9D">
        <w:rPr>
          <w:rFonts w:ascii="Garamond" w:hAnsi="Garamond"/>
        </w:rPr>
        <w:lastRenderedPageBreak/>
        <w:t>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0F89A763"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w:t>
      </w:r>
      <w:r w:rsidR="008E5A4B">
        <w:rPr>
          <w:rFonts w:ascii="Garamond" w:eastAsia="Calibri" w:hAnsi="Garamond" w:cs="Arial"/>
        </w:rPr>
        <w:t>-9</w:t>
      </w:r>
      <w:r w:rsidRPr="00143E23">
        <w:rPr>
          <w:rFonts w:ascii="Garamond" w:eastAsia="Calibri" w:hAnsi="Garamond" w:cs="Arial"/>
        </w:rPr>
        <w:t xml:space="preserve">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4740A700" w14:textId="77777777" w:rsidR="00FB68E4" w:rsidRPr="00143E23" w:rsidRDefault="00FB68E4" w:rsidP="00FB68E4">
      <w:pPr>
        <w:widowControl w:val="0"/>
        <w:autoSpaceDE w:val="0"/>
        <w:autoSpaceDN w:val="0"/>
        <w:adjustRightInd w:val="0"/>
        <w:spacing w:line="276" w:lineRule="auto"/>
        <w:jc w:val="both"/>
        <w:rPr>
          <w:rFonts w:ascii="Garamond" w:hAnsi="Garamond"/>
          <w:color w:val="7030A0"/>
        </w:rPr>
      </w:pP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5B1BA94C"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4F3A9E8D"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614C7DDA" w14:textId="77777777" w:rsidR="00FB68E4" w:rsidRPr="00143E23" w:rsidRDefault="00FB68E4" w:rsidP="00FB68E4">
      <w:pPr>
        <w:spacing w:line="276" w:lineRule="auto"/>
        <w:jc w:val="both"/>
        <w:rPr>
          <w:rFonts w:ascii="Garamond" w:hAnsi="Garamond"/>
        </w:rPr>
      </w:pP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Incoterm </w:t>
      </w:r>
      <w:r w:rsidRPr="00143E23">
        <w:rPr>
          <w:rFonts w:ascii="Garamond" w:hAnsi="Garamond"/>
        </w:rPr>
        <w:t xml:space="preserve">ddp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lastRenderedPageBreak/>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2F184943" w14:textId="77777777" w:rsidR="00FB68E4" w:rsidRPr="00143E23" w:rsidRDefault="00FB68E4" w:rsidP="00FB68E4">
      <w:pPr>
        <w:spacing w:line="276" w:lineRule="auto"/>
        <w:jc w:val="both"/>
        <w:rPr>
          <w:rFonts w:ascii="Garamond" w:hAnsi="Garamond"/>
        </w:rPr>
      </w:pPr>
    </w:p>
    <w:p w14:paraId="51BF661B" w14:textId="682B30BC"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0BD0227A" w14:textId="77777777" w:rsidR="00FB68E4" w:rsidRPr="00143E23" w:rsidRDefault="00FB68E4" w:rsidP="00FB68E4">
      <w:pPr>
        <w:spacing w:line="276" w:lineRule="auto"/>
        <w:jc w:val="both"/>
        <w:rPr>
          <w:rFonts w:ascii="Garamond" w:hAnsi="Garamond"/>
        </w:rPr>
      </w:pPr>
    </w:p>
    <w:p w14:paraId="4AC7612F" w14:textId="1A932D42"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 xml:space="preserve">(ne več kot </w:t>
      </w:r>
      <w:r w:rsidR="00D95D34">
        <w:rPr>
          <w:rFonts w:ascii="Garamond" w:hAnsi="Garamond"/>
          <w:b/>
          <w:bCs/>
        </w:rPr>
        <w:t>5</w:t>
      </w:r>
      <w:r w:rsidRPr="00143E23">
        <w:rPr>
          <w:rFonts w:ascii="Garamond" w:hAnsi="Garamond"/>
          <w:b/>
          <w:bCs/>
        </w:rPr>
        <w:t xml:space="preserve">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 tveganja I (razen Is, Im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razrede Is, Im, Ir, IIa, IIb ali III</w:t>
      </w:r>
      <w:r w:rsidRPr="008B1753">
        <w:rPr>
          <w:rFonts w:ascii="Garamond" w:hAnsi="Garamond"/>
        </w:rPr>
        <w:t>, mora ponudnik k ponudbi predložiti:</w:t>
      </w:r>
    </w:p>
    <w:p w14:paraId="408AA0CF"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lastRenderedPageBreak/>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BE0F0F"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08380725"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6876D12F"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3143E180"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07A18948" w14:textId="77777777" w:rsidR="00FB68E4" w:rsidRPr="008B1753" w:rsidRDefault="00FB68E4" w:rsidP="00FB68E4">
      <w:pPr>
        <w:spacing w:line="276" w:lineRule="auto"/>
        <w:jc w:val="both"/>
        <w:rPr>
          <w:rFonts w:ascii="Garamond" w:hAnsi="Garamond"/>
          <w:b/>
        </w:rPr>
      </w:pP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jasno navesti pravno podlago (člen MDR/IVDR),</w:t>
      </w:r>
    </w:p>
    <w:p w14:paraId="69E8E358"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predložiti dokazilo o upravičenosti do prehodnega obdobja.</w:t>
      </w:r>
    </w:p>
    <w:p w14:paraId="61AD7C8B"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78FDDDA"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mora za zavarovanje izpolnitve svoje obveznosti naročniku predložiti finančna </w:t>
      </w:r>
      <w:commentRangeStart w:id="9"/>
      <w:r w:rsidRPr="00143E23">
        <w:rPr>
          <w:rFonts w:ascii="Garamond" w:hAnsi="Garamond"/>
        </w:rPr>
        <w:t>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commentRangeEnd w:id="9"/>
      <w:r w:rsidR="00982A16" w:rsidRPr="00143E23">
        <w:rPr>
          <w:rStyle w:val="Pripombasklic"/>
          <w:rFonts w:ascii="Garamond" w:hAnsi="Garamond"/>
          <w:sz w:val="24"/>
          <w:szCs w:val="24"/>
        </w:rPr>
        <w:commentReference w:id="9"/>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A35DB8" w:rsidRDefault="00FB68E4" w:rsidP="00FB68E4">
      <w:pPr>
        <w:spacing w:line="276" w:lineRule="auto"/>
        <w:contextualSpacing/>
        <w:jc w:val="both"/>
        <w:outlineLvl w:val="0"/>
        <w:rPr>
          <w:rFonts w:ascii="Garamond" w:eastAsia="Calibri" w:hAnsi="Garamond"/>
          <w:b/>
          <w:lang w:eastAsia="en-US"/>
        </w:rPr>
      </w:pPr>
      <w:bookmarkStart w:id="10" w:name="_Toc443902454"/>
    </w:p>
    <w:p w14:paraId="4F508BAD" w14:textId="7B3AD07C" w:rsidR="001757D3" w:rsidRPr="00A35DB8" w:rsidRDefault="00FB68E4" w:rsidP="00FB68E4">
      <w:pPr>
        <w:widowControl w:val="0"/>
        <w:spacing w:after="120" w:line="276" w:lineRule="auto"/>
        <w:jc w:val="both"/>
        <w:rPr>
          <w:rFonts w:ascii="Garamond" w:eastAsia="Arial Unicode MS" w:hAnsi="Garamond"/>
          <w:b/>
          <w:bCs/>
          <w:lang w:eastAsia="en-US"/>
        </w:rPr>
      </w:pPr>
      <w:r w:rsidRPr="00A35DB8">
        <w:rPr>
          <w:rFonts w:ascii="Garamond" w:eastAsia="Arial Unicode MS" w:hAnsi="Garamond"/>
          <w:b/>
          <w:bCs/>
          <w:lang w:eastAsia="en-US"/>
        </w:rPr>
        <w:t>10.1   Finančno zavarovanje za resnost ponudbe</w:t>
      </w:r>
      <w:bookmarkEnd w:id="10"/>
    </w:p>
    <w:p w14:paraId="03119280" w14:textId="77777777" w:rsidR="0071442B" w:rsidRPr="00A35DB8" w:rsidRDefault="0071442B" w:rsidP="00FB68E4">
      <w:pPr>
        <w:widowControl w:val="0"/>
        <w:spacing w:after="120" w:line="276" w:lineRule="auto"/>
        <w:jc w:val="both"/>
        <w:rPr>
          <w:rFonts w:ascii="Garamond" w:eastAsia="Arial Unicode MS" w:hAnsi="Garamond"/>
          <w:b/>
          <w:bCs/>
          <w:lang w:eastAsia="en-US"/>
        </w:rPr>
      </w:pPr>
    </w:p>
    <w:p w14:paraId="1C7AD42B" w14:textId="1B2E2C95" w:rsidR="00FB68E4" w:rsidRPr="00A35DB8" w:rsidRDefault="00FB68E4" w:rsidP="00FB68E4">
      <w:pPr>
        <w:spacing w:line="276" w:lineRule="auto"/>
        <w:jc w:val="both"/>
        <w:rPr>
          <w:rFonts w:ascii="Garamond" w:hAnsi="Garamond"/>
        </w:rPr>
      </w:pPr>
      <w:r w:rsidRPr="00A35DB8">
        <w:rPr>
          <w:rFonts w:ascii="Garamond" w:hAnsi="Garamond"/>
        </w:rPr>
        <w:t>Ponudnik mora v ponudbi predložiti</w:t>
      </w:r>
      <w:r w:rsidR="001757D3" w:rsidRPr="00A35DB8">
        <w:rPr>
          <w:rFonts w:ascii="Garamond" w:hAnsi="Garamond"/>
        </w:rPr>
        <w:t xml:space="preserve"> </w:t>
      </w:r>
      <w:r w:rsidR="00441D9B" w:rsidRPr="00A35DB8">
        <w:rPr>
          <w:rFonts w:ascii="Garamond" w:hAnsi="Garamond"/>
        </w:rPr>
        <w:t>zavarovanje</w:t>
      </w:r>
      <w:r w:rsidR="00982A16" w:rsidRPr="00A35DB8">
        <w:rPr>
          <w:rFonts w:ascii="Garamond" w:hAnsi="Garamond"/>
        </w:rPr>
        <w:t xml:space="preserve"> skladno z vzorcem po EPGP 758</w:t>
      </w:r>
      <w:r w:rsidR="00441D9B" w:rsidRPr="00A35DB8">
        <w:rPr>
          <w:rFonts w:ascii="Garamond" w:hAnsi="Garamond"/>
        </w:rPr>
        <w:t xml:space="preserve"> </w:t>
      </w:r>
      <w:r w:rsidR="001757D3" w:rsidRPr="00A35DB8">
        <w:rPr>
          <w:rFonts w:ascii="Garamond" w:hAnsi="Garamond"/>
        </w:rPr>
        <w:t xml:space="preserve">ali </w:t>
      </w:r>
      <w:r w:rsidRPr="00A35DB8">
        <w:rPr>
          <w:rFonts w:ascii="Garamond" w:hAnsi="Garamond"/>
        </w:rPr>
        <w:t>brezpogojno, brez protesta in na prvi poziv unovčljivo menično izjavo in menic</w:t>
      </w:r>
      <w:r w:rsidR="00485AAD" w:rsidRPr="00A35DB8">
        <w:rPr>
          <w:rFonts w:ascii="Garamond" w:hAnsi="Garamond"/>
        </w:rPr>
        <w:t>e</w:t>
      </w:r>
      <w:r w:rsidR="00441D9B" w:rsidRPr="00A35DB8">
        <w:rPr>
          <w:rFonts w:ascii="Garamond" w:hAnsi="Garamond"/>
        </w:rPr>
        <w:t xml:space="preserve">, </w:t>
      </w:r>
      <w:r w:rsidRPr="00A35DB8">
        <w:rPr>
          <w:rFonts w:ascii="Garamond" w:hAnsi="Garamond"/>
        </w:rPr>
        <w:t xml:space="preserve"> </w:t>
      </w:r>
      <w:bookmarkStart w:id="11" w:name="_Hlk222915410"/>
      <w:r w:rsidRPr="00A35DB8">
        <w:rPr>
          <w:rFonts w:ascii="Garamond" w:hAnsi="Garamond"/>
        </w:rPr>
        <w:t>v višini 3% ponudbene vrednosti brez DDV</w:t>
      </w:r>
      <w:r w:rsidR="00982A16" w:rsidRPr="00A35DB8">
        <w:rPr>
          <w:rFonts w:ascii="Garamond" w:hAnsi="Garamond"/>
        </w:rPr>
        <w:t xml:space="preserve"> </w:t>
      </w:r>
      <w:bookmarkEnd w:id="11"/>
      <w:r w:rsidR="00982A16" w:rsidRPr="00A35DB8">
        <w:rPr>
          <w:rFonts w:ascii="Garamond" w:hAnsi="Garamond"/>
        </w:rPr>
        <w:t xml:space="preserve">za zavarovanje resnosti ponudbe. </w:t>
      </w:r>
    </w:p>
    <w:p w14:paraId="2F2A37EF" w14:textId="77777777" w:rsidR="00FB68E4" w:rsidRPr="00A35DB8" w:rsidRDefault="00FB68E4" w:rsidP="00FB68E4">
      <w:pPr>
        <w:spacing w:line="276" w:lineRule="auto"/>
        <w:jc w:val="both"/>
        <w:rPr>
          <w:rFonts w:ascii="Garamond" w:hAnsi="Garamond"/>
        </w:rPr>
      </w:pPr>
    </w:p>
    <w:p w14:paraId="655082E5" w14:textId="727E6C30" w:rsidR="001757D3" w:rsidRPr="00A35DB8" w:rsidRDefault="001757D3" w:rsidP="00E101A1">
      <w:pPr>
        <w:spacing w:line="276" w:lineRule="auto"/>
        <w:jc w:val="both"/>
        <w:rPr>
          <w:rFonts w:ascii="Garamond" w:hAnsi="Garamond"/>
        </w:rPr>
      </w:pPr>
      <w:r w:rsidRPr="00A35DB8">
        <w:rPr>
          <w:rFonts w:ascii="Garamond" w:hAnsi="Garamond"/>
        </w:rPr>
        <w:t xml:space="preserve">Predložena </w:t>
      </w:r>
      <w:r w:rsidR="00441D9B" w:rsidRPr="00A35DB8">
        <w:rPr>
          <w:rFonts w:ascii="Garamond" w:hAnsi="Garamond"/>
        </w:rPr>
        <w:t>zavarovanje</w:t>
      </w:r>
      <w:r w:rsidRPr="00A35DB8">
        <w:rPr>
          <w:rFonts w:ascii="Garamond" w:hAnsi="Garamond"/>
        </w:rPr>
        <w:t xml:space="preserve"> mora po vsebini ustrezati vzorcu kot izhaja iz obrazca OBR-11</w:t>
      </w:r>
      <w:r w:rsidR="00E101A1" w:rsidRPr="00A35DB8">
        <w:rPr>
          <w:rFonts w:ascii="Garamond" w:hAnsi="Garamond"/>
        </w:rPr>
        <w:t xml:space="preserve">  OBRAZEC ZAVAROVANJA ZA RESNOST PONDUBE PO EPGP-758</w:t>
      </w:r>
      <w:r w:rsidR="00441D9B" w:rsidRPr="00A35DB8">
        <w:rPr>
          <w:rFonts w:ascii="Garamond" w:hAnsi="Garamond"/>
        </w:rPr>
        <w:t>.</w:t>
      </w:r>
    </w:p>
    <w:p w14:paraId="30DA78D5" w14:textId="77777777" w:rsidR="001757D3" w:rsidRPr="00A35DB8" w:rsidRDefault="001757D3" w:rsidP="00485AAD">
      <w:pPr>
        <w:spacing w:line="276" w:lineRule="auto"/>
        <w:jc w:val="both"/>
        <w:rPr>
          <w:rFonts w:ascii="Garamond" w:hAnsi="Garamond"/>
        </w:rPr>
      </w:pPr>
    </w:p>
    <w:p w14:paraId="687CDCF9" w14:textId="6EF7BB54" w:rsidR="00485AAD" w:rsidRPr="00485AAD" w:rsidRDefault="00485AAD" w:rsidP="00485AAD">
      <w:pPr>
        <w:spacing w:line="276" w:lineRule="auto"/>
        <w:jc w:val="both"/>
        <w:rPr>
          <w:rFonts w:ascii="Garamond" w:hAnsi="Garamond"/>
        </w:rPr>
      </w:pPr>
      <w:r w:rsidRPr="00A35DB8">
        <w:rPr>
          <w:rFonts w:ascii="Garamond" w:hAnsi="Garamond"/>
        </w:rPr>
        <w:t xml:space="preserve">Predložena menična izjava mora po vsebini ustrezati vzorcu kot izhaja iz obrazca </w:t>
      </w:r>
      <w:r w:rsidRPr="00A35DB8">
        <w:rPr>
          <w:rFonts w:ascii="Garamond" w:hAnsi="Garamond"/>
          <w:i/>
        </w:rPr>
        <w:t xml:space="preserve">Menična izjava za zavarovanje resnosti ponudbe (OBR-7). </w:t>
      </w:r>
      <w:r w:rsidRPr="00A35DB8">
        <w:rPr>
          <w:rFonts w:ascii="Garamond" w:hAnsi="Garamond"/>
        </w:rPr>
        <w:t xml:space="preserve">Kot obvezno prilogo k obrazcu </w:t>
      </w:r>
      <w:r w:rsidRPr="00A35DB8">
        <w:rPr>
          <w:rFonts w:ascii="Garamond" w:hAnsi="Garamond"/>
          <w:i/>
        </w:rPr>
        <w:t xml:space="preserve">Menična izjava za zavarovanje </w:t>
      </w:r>
      <w:r w:rsidRPr="00485AAD">
        <w:rPr>
          <w:rFonts w:ascii="Garamond" w:hAnsi="Garamond"/>
          <w:i/>
        </w:rPr>
        <w:t>resnosti ponudbe</w:t>
      </w:r>
      <w:r w:rsidRPr="00485AAD">
        <w:rPr>
          <w:rFonts w:ascii="Garamond" w:hAnsi="Garamond"/>
        </w:rPr>
        <w:t xml:space="preserve"> mora ponudnik priložiti tolikšno število bianko menic, ki ustrezajo številu sklopov za katere se prijavlja.</w:t>
      </w:r>
    </w:p>
    <w:p w14:paraId="6F632CDA" w14:textId="502BE7FC" w:rsidR="00FB68E4" w:rsidRPr="00143E23" w:rsidRDefault="00FB68E4" w:rsidP="00485AAD">
      <w:pPr>
        <w:spacing w:line="276" w:lineRule="auto"/>
        <w:jc w:val="both"/>
        <w:rPr>
          <w:rFonts w:ascii="Garamond" w:hAnsi="Garamond"/>
          <w:color w:val="333333"/>
        </w:rPr>
      </w:pPr>
      <w:r w:rsidRPr="00143E23">
        <w:rPr>
          <w:rFonts w:ascii="Garamond" w:hAnsi="Garamond"/>
        </w:rPr>
        <w:t xml:space="preserve"> </w:t>
      </w: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0F449EC2" w:rsidR="00FB68E4" w:rsidRPr="00A35DB8" w:rsidRDefault="00FB68E4" w:rsidP="00FB68E4">
      <w:pPr>
        <w:spacing w:line="276" w:lineRule="auto"/>
        <w:jc w:val="both"/>
        <w:rPr>
          <w:rFonts w:ascii="Garamond" w:hAnsi="Garamond"/>
        </w:rPr>
      </w:pPr>
      <w:r w:rsidRPr="00A35DB8">
        <w:rPr>
          <w:rFonts w:ascii="Garamond" w:hAnsi="Garamond"/>
        </w:rPr>
        <w:lastRenderedPageBreak/>
        <w:t>Nevnovčen</w:t>
      </w:r>
      <w:r w:rsidR="00274A0F" w:rsidRPr="00A35DB8">
        <w:rPr>
          <w:rFonts w:ascii="Garamond" w:hAnsi="Garamond"/>
        </w:rPr>
        <w:t>o</w:t>
      </w:r>
      <w:r w:rsidRPr="00A35DB8">
        <w:rPr>
          <w:rFonts w:ascii="Garamond" w:hAnsi="Garamond"/>
        </w:rPr>
        <w:t xml:space="preserve"> </w:t>
      </w:r>
      <w:r w:rsidR="00274A0F" w:rsidRPr="00A35DB8">
        <w:rPr>
          <w:rFonts w:ascii="Garamond" w:hAnsi="Garamond"/>
        </w:rPr>
        <w:t>finančno zavarovanje</w:t>
      </w:r>
      <w:r w:rsidRPr="00A35DB8">
        <w:rPr>
          <w:rFonts w:ascii="Garamond" w:hAnsi="Garamond"/>
        </w:rPr>
        <w:t xml:space="preserve"> se po zaključku postopka oddaje javnega naročila vrne ponudniku</w:t>
      </w:r>
      <w:r w:rsidR="00982A16" w:rsidRPr="00A35DB8">
        <w:rPr>
          <w:rFonts w:ascii="Garamond" w:hAnsi="Garamond"/>
        </w:rPr>
        <w:t xml:space="preserve"> na zahtevo ponudnika. </w:t>
      </w:r>
      <w:r w:rsidRPr="00A35DB8">
        <w:rPr>
          <w:rFonts w:ascii="Garamond" w:hAnsi="Garamond"/>
        </w:rPr>
        <w:t xml:space="preserve"> </w:t>
      </w:r>
    </w:p>
    <w:p w14:paraId="1B45EB36" w14:textId="77777777" w:rsidR="00FB68E4" w:rsidRPr="00A35DB8" w:rsidRDefault="00FB68E4" w:rsidP="00FB68E4">
      <w:pPr>
        <w:autoSpaceDE w:val="0"/>
        <w:autoSpaceDN w:val="0"/>
        <w:adjustRightInd w:val="0"/>
        <w:spacing w:line="276" w:lineRule="auto"/>
        <w:jc w:val="both"/>
        <w:rPr>
          <w:rFonts w:ascii="Garamond" w:hAnsi="Garamond"/>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982A16">
        <w:trPr>
          <w:trHeight w:val="2797"/>
        </w:trPr>
        <w:tc>
          <w:tcPr>
            <w:tcW w:w="9060" w:type="dxa"/>
          </w:tcPr>
          <w:p w14:paraId="48D13371" w14:textId="31CAD2BA" w:rsidR="00FB68E4" w:rsidRDefault="00982A16" w:rsidP="00982A16">
            <w:pPr>
              <w:spacing w:after="200" w:line="276" w:lineRule="auto"/>
              <w:jc w:val="both"/>
              <w:rPr>
                <w:rFonts w:ascii="Garamond" w:hAnsi="Garamond"/>
                <w:b/>
                <w:bCs/>
              </w:rPr>
            </w:pPr>
            <w:r>
              <w:rPr>
                <w:rFonts w:ascii="Garamond" w:hAnsi="Garamond"/>
                <w:b/>
                <w:bCs/>
              </w:rPr>
              <w:t>Menična izjava skupaj z bianko menico(ami)</w:t>
            </w:r>
            <w:r w:rsidR="00FB68E4" w:rsidRPr="00143E23">
              <w:rPr>
                <w:rFonts w:ascii="Garamond" w:hAnsi="Garamond"/>
                <w:b/>
                <w:bCs/>
              </w:rPr>
              <w:t>mora do roka za oddajo prijav v fizični obliki prispeti na naslov naročnika, na ovojnici naj bo naveden naziv javnega naročila, naslov ponudnika, naziv javnega naročila ter »NE ODPIRAJ«.</w:t>
            </w:r>
          </w:p>
          <w:p w14:paraId="1CAF4122" w14:textId="77777777" w:rsidR="00FB68E4" w:rsidRPr="00143E23" w:rsidRDefault="00FB68E4" w:rsidP="00982A16">
            <w:pPr>
              <w:spacing w:after="200" w:line="276" w:lineRule="auto"/>
              <w:jc w:val="both"/>
              <w:rPr>
                <w:rFonts w:ascii="Garamond" w:hAnsi="Garamond"/>
                <w:b/>
                <w:bCs/>
              </w:rPr>
            </w:pPr>
            <w:r w:rsidRPr="00143E23">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tc>
      </w:tr>
    </w:tbl>
    <w:p w14:paraId="7C621E6D" w14:textId="51E7F608"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143E23"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143E23" w:rsidRDefault="00FB68E4" w:rsidP="00B81F89">
      <w:pPr>
        <w:autoSpaceDE w:val="0"/>
        <w:jc w:val="both"/>
        <w:rPr>
          <w:rFonts w:ascii="Garamond" w:hAnsi="Garamond"/>
          <w:bCs/>
        </w:rPr>
      </w:pPr>
      <w:r w:rsidRPr="00143E23">
        <w:rPr>
          <w:rFonts w:ascii="Garamond" w:hAnsi="Garamond"/>
          <w:bCs/>
        </w:rPr>
        <w:t>Ponudnik mora za zavarovanje dobre izvedbe pogodbenih obveznosti predložiti</w:t>
      </w:r>
      <w:r w:rsidR="00441D9B">
        <w:rPr>
          <w:rFonts w:ascii="Garamond" w:hAnsi="Garamond"/>
          <w:bCs/>
        </w:rPr>
        <w:t xml:space="preserve"> </w:t>
      </w:r>
      <w:r w:rsidRPr="00143E23">
        <w:rPr>
          <w:rFonts w:ascii="Garamond" w:hAnsi="Garamond"/>
          <w:bCs/>
        </w:rPr>
        <w:t xml:space="preserve">brezpogojno, brez protesta in na prvi poziv unovčljivo menično izjavo in menice v višini 5 % od  </w:t>
      </w:r>
      <w:r w:rsidRPr="00143E23">
        <w:rPr>
          <w:rFonts w:ascii="Garamond" w:hAnsi="Garamond"/>
        </w:rPr>
        <w:t>pogodbene vrednosti, ki  je enaka višini ocenjene vrednosti  v EUR z DDV</w:t>
      </w:r>
      <w:r w:rsidR="00982A16">
        <w:rPr>
          <w:rFonts w:ascii="Garamond" w:hAnsi="Garamond"/>
        </w:rPr>
        <w:t xml:space="preserve"> ali zavarovanje po EPGP 758, ki je skladno z vzorcem.</w:t>
      </w:r>
      <w:r w:rsidRPr="00143E23">
        <w:rPr>
          <w:rFonts w:ascii="Garamond" w:hAnsi="Garamond"/>
        </w:rPr>
        <w:t xml:space="preserve"> </w:t>
      </w: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komanditistih ali drugih lastnikih in podatke o lastniških deležih navedenih oseb; </w:t>
      </w:r>
    </w:p>
    <w:p w14:paraId="01414B85"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Pr="00143E23" w:rsidRDefault="00FB68E4"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11B74522" w14:textId="652CE913" w:rsidR="00FB68E4" w:rsidRPr="00143E23"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00FE4B18">
        <w:rPr>
          <w:rFonts w:ascii="Garamond" w:hAnsi="Garamond"/>
          <w:b/>
          <w:lang w:eastAsia="zh-CN"/>
        </w:rPr>
        <w:t xml:space="preserve">okvirni sporazum </w:t>
      </w:r>
      <w:r w:rsidRPr="00143E23">
        <w:rPr>
          <w:rFonts w:ascii="Garamond" w:hAnsi="Garamond"/>
          <w:b/>
          <w:lang w:eastAsia="zh-CN"/>
        </w:rPr>
        <w:t>najkasneje v roku  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370AE5C4" w:rsidR="00FB68E4" w:rsidRPr="00143E23"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w:t>
      </w:r>
      <w:r w:rsidR="00FB68E4" w:rsidRPr="00143E23">
        <w:rPr>
          <w:rFonts w:ascii="Garamond" w:hAnsi="Garamond"/>
          <w:bCs/>
        </w:rPr>
        <w:t>.000 evrov</w:t>
      </w:r>
      <w:r w:rsidR="00FB68E4" w:rsidRPr="00143E23">
        <w:rPr>
          <w:rFonts w:ascii="Garamond" w:hAnsi="Garamond"/>
        </w:rPr>
        <w:t> pri</w:t>
      </w:r>
      <w:r w:rsidR="00137793">
        <w:rPr>
          <w:rFonts w:ascii="Garamond" w:hAnsi="Garamond"/>
        </w:rPr>
        <w:t xml:space="preserve"> oddaji naročila po</w:t>
      </w:r>
      <w:r>
        <w:rPr>
          <w:rFonts w:ascii="Garamond" w:hAnsi="Garamond"/>
        </w:rPr>
        <w:t xml:space="preserve"> odprtem postopku</w:t>
      </w:r>
      <w:r w:rsidR="00FB68E4" w:rsidRPr="00143E23">
        <w:rPr>
          <w:rFonts w:ascii="Garamond" w:hAnsi="Garamond"/>
        </w:rPr>
        <w:t xml:space="preserve">(ZJN-3)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se vloži na informacijski portal Državne revizijske komisije – portal eRevizija.</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982A16">
        <w:tc>
          <w:tcPr>
            <w:tcW w:w="4464" w:type="dxa"/>
          </w:tcPr>
          <w:p w14:paraId="04BB80F3" w14:textId="77777777" w:rsidR="00FB68E4" w:rsidRPr="00143E23" w:rsidRDefault="00FB68E4" w:rsidP="00982A16">
            <w:pPr>
              <w:spacing w:line="276" w:lineRule="auto"/>
              <w:jc w:val="both"/>
              <w:rPr>
                <w:rFonts w:ascii="Garamond" w:hAnsi="Garamond"/>
                <w:lang w:eastAsia="en-US"/>
              </w:rPr>
            </w:pPr>
          </w:p>
        </w:tc>
        <w:tc>
          <w:tcPr>
            <w:tcW w:w="4464" w:type="dxa"/>
          </w:tcPr>
          <w:p w14:paraId="284EA865" w14:textId="77777777" w:rsidR="00FB68E4" w:rsidRPr="00143E23" w:rsidRDefault="00FB68E4" w:rsidP="00982A16">
            <w:pPr>
              <w:spacing w:line="276" w:lineRule="auto"/>
              <w:jc w:val="both"/>
              <w:rPr>
                <w:rFonts w:ascii="Garamond" w:hAnsi="Garamond"/>
                <w:lang w:eastAsia="en-US"/>
              </w:rPr>
            </w:pPr>
          </w:p>
        </w:tc>
      </w:tr>
      <w:tr w:rsidR="00FB68E4" w:rsidRPr="00143E23" w14:paraId="408FC39B" w14:textId="77777777" w:rsidTr="00982A16">
        <w:tc>
          <w:tcPr>
            <w:tcW w:w="4464" w:type="dxa"/>
          </w:tcPr>
          <w:p w14:paraId="2913A2E3" w14:textId="77777777" w:rsidR="00FB68E4" w:rsidRPr="00143E23"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982A16">
              <w:tc>
                <w:tcPr>
                  <w:tcW w:w="4464" w:type="dxa"/>
                </w:tcPr>
                <w:p w14:paraId="715C953C"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982A16">
              <w:tc>
                <w:tcPr>
                  <w:tcW w:w="4464" w:type="dxa"/>
                </w:tcPr>
                <w:p w14:paraId="3A71437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982A16">
            <w:pPr>
              <w:spacing w:line="276" w:lineRule="auto"/>
              <w:jc w:val="both"/>
              <w:rPr>
                <w:rFonts w:ascii="Garamond" w:hAnsi="Garamond"/>
                <w:lang w:eastAsia="en-US"/>
              </w:rPr>
            </w:pPr>
          </w:p>
        </w:tc>
      </w:tr>
    </w:tbl>
    <w:p w14:paraId="664FE467"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p>
    <w:p w14:paraId="21FA2E1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15C8018E" w14:textId="77777777" w:rsidR="00FB68E4" w:rsidRPr="00143E23" w:rsidRDefault="00FB68E4" w:rsidP="00FB68E4">
      <w:pPr>
        <w:widowControl w:val="0"/>
        <w:overflowPunct w:val="0"/>
        <w:autoSpaceDE w:val="0"/>
        <w:autoSpaceDN w:val="0"/>
        <w:adjustRightInd w:val="0"/>
        <w:jc w:val="both"/>
        <w:rPr>
          <w:rFonts w:ascii="Garamond" w:hAnsi="Garamond"/>
          <w:b/>
        </w:rPr>
      </w:pPr>
    </w:p>
    <w:p w14:paraId="34F05118" w14:textId="77777777" w:rsidR="00FB68E4" w:rsidRPr="00143E23" w:rsidRDefault="00FB68E4" w:rsidP="00FB68E4">
      <w:pPr>
        <w:widowControl w:val="0"/>
        <w:overflowPunct w:val="0"/>
        <w:autoSpaceDE w:val="0"/>
        <w:autoSpaceDN w:val="0"/>
        <w:adjustRightInd w:val="0"/>
        <w:jc w:val="both"/>
        <w:rPr>
          <w:rFonts w:ascii="Garamond" w:hAnsi="Garamond"/>
          <w:b/>
        </w:rPr>
      </w:pPr>
    </w:p>
    <w:p w14:paraId="0263DB84" w14:textId="77777777" w:rsidR="00FB68E4" w:rsidRDefault="00FB68E4" w:rsidP="00FB68E4">
      <w:pPr>
        <w:widowControl w:val="0"/>
        <w:overflowPunct w:val="0"/>
        <w:autoSpaceDE w:val="0"/>
        <w:autoSpaceDN w:val="0"/>
        <w:adjustRightInd w:val="0"/>
        <w:jc w:val="both"/>
        <w:rPr>
          <w:rFonts w:ascii="Garamond" w:hAnsi="Garamond"/>
          <w:b/>
        </w:rPr>
      </w:pPr>
    </w:p>
    <w:p w14:paraId="56A8BF70" w14:textId="77777777" w:rsidR="00A35DB8" w:rsidRDefault="00A35DB8" w:rsidP="00FB68E4">
      <w:pPr>
        <w:widowControl w:val="0"/>
        <w:overflowPunct w:val="0"/>
        <w:autoSpaceDE w:val="0"/>
        <w:autoSpaceDN w:val="0"/>
        <w:adjustRightInd w:val="0"/>
        <w:jc w:val="both"/>
        <w:rPr>
          <w:rFonts w:ascii="Garamond" w:hAnsi="Garamond"/>
          <w:b/>
        </w:rPr>
      </w:pPr>
    </w:p>
    <w:p w14:paraId="7A6C54F2" w14:textId="77777777" w:rsidR="00A35DB8" w:rsidRDefault="00A35DB8" w:rsidP="00FB68E4">
      <w:pPr>
        <w:widowControl w:val="0"/>
        <w:overflowPunct w:val="0"/>
        <w:autoSpaceDE w:val="0"/>
        <w:autoSpaceDN w:val="0"/>
        <w:adjustRightInd w:val="0"/>
        <w:jc w:val="both"/>
        <w:rPr>
          <w:rFonts w:ascii="Garamond" w:hAnsi="Garamond"/>
          <w:b/>
        </w:rPr>
      </w:pPr>
    </w:p>
    <w:p w14:paraId="0E919623" w14:textId="77777777" w:rsidR="00A35DB8" w:rsidRDefault="00A35DB8" w:rsidP="00FB68E4">
      <w:pPr>
        <w:widowControl w:val="0"/>
        <w:overflowPunct w:val="0"/>
        <w:autoSpaceDE w:val="0"/>
        <w:autoSpaceDN w:val="0"/>
        <w:adjustRightInd w:val="0"/>
        <w:jc w:val="both"/>
        <w:rPr>
          <w:rFonts w:ascii="Garamond" w:hAnsi="Garamond"/>
          <w:b/>
        </w:rPr>
      </w:pPr>
    </w:p>
    <w:p w14:paraId="6EA08FD8" w14:textId="77777777" w:rsidR="00A35DB8" w:rsidRDefault="00A35DB8" w:rsidP="00FB68E4">
      <w:pPr>
        <w:widowControl w:val="0"/>
        <w:overflowPunct w:val="0"/>
        <w:autoSpaceDE w:val="0"/>
        <w:autoSpaceDN w:val="0"/>
        <w:adjustRightInd w:val="0"/>
        <w:jc w:val="both"/>
        <w:rPr>
          <w:rFonts w:ascii="Garamond" w:hAnsi="Garamond"/>
          <w:b/>
        </w:rPr>
      </w:pPr>
    </w:p>
    <w:p w14:paraId="4AC3988E" w14:textId="77777777" w:rsidR="00A35DB8" w:rsidRPr="00143E23" w:rsidRDefault="00A35DB8" w:rsidP="00FB68E4">
      <w:pPr>
        <w:widowControl w:val="0"/>
        <w:overflowPunct w:val="0"/>
        <w:autoSpaceDE w:val="0"/>
        <w:autoSpaceDN w:val="0"/>
        <w:adjustRightInd w:val="0"/>
        <w:jc w:val="both"/>
        <w:rPr>
          <w:rFonts w:ascii="Garamond" w:hAnsi="Garamond"/>
          <w:b/>
        </w:rPr>
      </w:pPr>
    </w:p>
    <w:p w14:paraId="71A54B00" w14:textId="77777777" w:rsidR="00FB68E4" w:rsidRDefault="00FB68E4" w:rsidP="00FB68E4">
      <w:pPr>
        <w:widowControl w:val="0"/>
        <w:overflowPunct w:val="0"/>
        <w:autoSpaceDE w:val="0"/>
        <w:autoSpaceDN w:val="0"/>
        <w:adjustRightInd w:val="0"/>
        <w:jc w:val="both"/>
        <w:rPr>
          <w:rFonts w:ascii="Garamond" w:hAnsi="Garamond"/>
          <w:b/>
        </w:rPr>
      </w:pPr>
    </w:p>
    <w:p w14:paraId="36D8583B" w14:textId="77777777" w:rsidR="00485AAD" w:rsidRDefault="00485AAD" w:rsidP="00FB68E4">
      <w:pPr>
        <w:widowControl w:val="0"/>
        <w:overflowPunct w:val="0"/>
        <w:autoSpaceDE w:val="0"/>
        <w:autoSpaceDN w:val="0"/>
        <w:adjustRightInd w:val="0"/>
        <w:jc w:val="both"/>
        <w:rPr>
          <w:rFonts w:ascii="Garamond" w:hAnsi="Garamond"/>
          <w:b/>
        </w:rPr>
      </w:pPr>
    </w:p>
    <w:p w14:paraId="1875F23D" w14:textId="77777777" w:rsidR="00485AAD" w:rsidRDefault="00485AAD" w:rsidP="00FB68E4">
      <w:pPr>
        <w:widowControl w:val="0"/>
        <w:overflowPunct w:val="0"/>
        <w:autoSpaceDE w:val="0"/>
        <w:autoSpaceDN w:val="0"/>
        <w:adjustRightInd w:val="0"/>
        <w:jc w:val="both"/>
        <w:rPr>
          <w:rFonts w:ascii="Garamond" w:hAnsi="Garamond"/>
          <w:b/>
        </w:rPr>
      </w:pPr>
    </w:p>
    <w:p w14:paraId="065D3ABA" w14:textId="77777777" w:rsidR="00485AAD" w:rsidRDefault="00485AAD" w:rsidP="00FB68E4">
      <w:pPr>
        <w:widowControl w:val="0"/>
        <w:overflowPunct w:val="0"/>
        <w:autoSpaceDE w:val="0"/>
        <w:autoSpaceDN w:val="0"/>
        <w:adjustRightInd w:val="0"/>
        <w:jc w:val="both"/>
        <w:rPr>
          <w:rFonts w:ascii="Garamond" w:hAnsi="Garamond"/>
          <w:b/>
        </w:rPr>
      </w:pPr>
    </w:p>
    <w:p w14:paraId="1173A7FE" w14:textId="77777777" w:rsidR="00FB68E4" w:rsidRDefault="00FB68E4" w:rsidP="00274A0F">
      <w:pPr>
        <w:widowControl w:val="0"/>
        <w:overflowPunct w:val="0"/>
        <w:autoSpaceDE w:val="0"/>
        <w:autoSpaceDN w:val="0"/>
        <w:adjustRightInd w:val="0"/>
        <w:ind w:left="6381" w:firstLine="709"/>
        <w:jc w:val="both"/>
        <w:rPr>
          <w:rFonts w:ascii="Garamond" w:hAnsi="Garamond"/>
          <w:b/>
          <w:iCs/>
        </w:rPr>
      </w:pPr>
      <w:r w:rsidRPr="00143E23">
        <w:rPr>
          <w:rFonts w:ascii="Garamond" w:hAnsi="Garamond"/>
          <w:b/>
          <w:iCs/>
        </w:rPr>
        <w:lastRenderedPageBreak/>
        <w:t>OBR-2</w:t>
      </w:r>
    </w:p>
    <w:p w14:paraId="609A8C9A" w14:textId="77777777" w:rsidR="00485AAD" w:rsidRPr="00143E23"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28F68EE2" w14:textId="77777777" w:rsidR="00FB68E4" w:rsidRDefault="00FB68E4" w:rsidP="00FB68E4">
      <w:pPr>
        <w:autoSpaceDE w:val="0"/>
        <w:jc w:val="both"/>
        <w:rPr>
          <w:rFonts w:ascii="Garamond" w:hAnsi="Garamond"/>
        </w:rPr>
      </w:pPr>
    </w:p>
    <w:p w14:paraId="15D43B36" w14:textId="77777777"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6EAFE72B"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DOBAVA </w:t>
      </w:r>
      <w:r w:rsidRPr="00FB68E4">
        <w:rPr>
          <w:rFonts w:ascii="Garamond" w:hAnsi="Garamond"/>
          <w:b/>
          <w:bCs/>
        </w:rPr>
        <w:t xml:space="preserve">MEDICINSKEGA POTROŠNEGA MATERIALA ZA DELOVANJE MEDICINSKE OPREME ZA  4 LETA </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2275E5">
      <w:pPr>
        <w:pStyle w:val="Odstavekseznama"/>
        <w:numPr>
          <w:ilvl w:val="0"/>
          <w:numId w:val="25"/>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06F6793D"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Pr="00143E23">
        <w:rPr>
          <w:rFonts w:ascii="Garamond" w:hAnsi="Garamond"/>
        </w:rPr>
        <w:t>»</w:t>
      </w:r>
      <w:r>
        <w:rPr>
          <w:rFonts w:ascii="Garamond" w:hAnsi="Garamond"/>
        </w:rPr>
        <w:t xml:space="preserve"> DOBAVA MEDICINSKEGA POTROŠNEGA MATERIALA ZA DELOVANJE MEDICINSKE OPREME ZA  4 LETA</w:t>
      </w:r>
      <w:r w:rsidRPr="00143E23">
        <w:rPr>
          <w:rFonts w:ascii="Garamond" w:hAnsi="Garamond"/>
        </w:rPr>
        <w:t xml:space="preserve"> «, ki je bil objavljen na Portalu javnih naročil, št. ________, z dne ____________ oddal naročilo </w:t>
      </w:r>
      <w:r>
        <w:rPr>
          <w:rFonts w:ascii="Garamond" w:hAnsi="Garamond"/>
        </w:rPr>
        <w:t xml:space="preserve">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2275E5">
      <w:pPr>
        <w:pStyle w:val="Odstavekseznama"/>
        <w:numPr>
          <w:ilvl w:val="0"/>
          <w:numId w:val="25"/>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2275E5">
      <w:pPr>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2BBB0CB1"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D95D34">
        <w:rPr>
          <w:rFonts w:ascii="Garamond" w:hAnsi="Garamond"/>
          <w:bCs/>
        </w:rPr>
        <w:t>a</w:t>
      </w:r>
      <w:r>
        <w:rPr>
          <w:rFonts w:ascii="Garamond" w:hAnsi="Garamond"/>
          <w:bCs/>
        </w:rPr>
        <w:t>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2F1CA7FF"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D95D34">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D95D34">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2275E5">
      <w:pPr>
        <w:numPr>
          <w:ilvl w:val="0"/>
          <w:numId w:val="15"/>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4" w:name="_Hlk219893347"/>
      <w:r w:rsidRPr="00365F03">
        <w:rPr>
          <w:rFonts w:ascii="Garamond" w:hAnsi="Garamond"/>
        </w:rPr>
        <w:t>ter skladno s pogoji, ki jih določa proizvajalec</w:t>
      </w:r>
      <w:bookmarkEnd w:id="14"/>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2275E5">
      <w:pPr>
        <w:pStyle w:val="Odstavekseznama"/>
        <w:numPr>
          <w:ilvl w:val="0"/>
          <w:numId w:val="7"/>
        </w:numPr>
        <w:spacing w:line="276" w:lineRule="auto"/>
        <w:jc w:val="both"/>
        <w:rPr>
          <w:rFonts w:ascii="Garamond" w:hAnsi="Garamond"/>
        </w:rPr>
      </w:pPr>
      <w:r w:rsidRPr="00365F03">
        <w:rPr>
          <w:rFonts w:ascii="Garamond" w:hAnsi="Garamond"/>
        </w:rPr>
        <w:lastRenderedPageBreak/>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dobavitelj mora ves čas trajanja pogodbe zagotavljati veljavnost vseh MDR/IVDR dokazil in imeti osebo odgovorno za skladnost z zakonodajo in vigilanco;</w:t>
      </w:r>
    </w:p>
    <w:p w14:paraId="09119CA6"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20"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21"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7777777" w:rsidR="00FB68E4" w:rsidRPr="00365F03" w:rsidRDefault="00FB68E4" w:rsidP="002275E5">
      <w:pPr>
        <w:pStyle w:val="Odstavekseznama"/>
        <w:numPr>
          <w:ilvl w:val="0"/>
          <w:numId w:val="7"/>
        </w:numPr>
        <w:autoSpaceDE w:val="0"/>
        <w:spacing w:line="276" w:lineRule="auto"/>
        <w:jc w:val="both"/>
        <w:rPr>
          <w:rFonts w:ascii="Garamond" w:hAnsi="Garamond"/>
        </w:rPr>
      </w:pPr>
      <w:bookmarkStart w:id="15" w:name="_Hlk219968446"/>
      <w:r w:rsidRPr="00365F03">
        <w:rPr>
          <w:rFonts w:ascii="Garamond" w:hAnsi="Garamond"/>
        </w:rPr>
        <w:t xml:space="preserve">bo za medicinske pripomočke, za katere je zahtevan varnostni list le te posredoval naročniku  ob prvi dobavi  na elektronski naslov </w:t>
      </w:r>
      <w:bookmarkEnd w:id="15"/>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sklop,kataloško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2275E5">
      <w:pPr>
        <w:numPr>
          <w:ilvl w:val="0"/>
          <w:numId w:val="14"/>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2275E5">
      <w:pPr>
        <w:numPr>
          <w:ilvl w:val="0"/>
          <w:numId w:val="16"/>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2275E5">
      <w:pPr>
        <w:numPr>
          <w:ilvl w:val="0"/>
          <w:numId w:val="16"/>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2275E5">
      <w:pPr>
        <w:numPr>
          <w:ilvl w:val="0"/>
          <w:numId w:val="16"/>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2275E5">
      <w:pPr>
        <w:numPr>
          <w:ilvl w:val="0"/>
          <w:numId w:val="16"/>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Pr="00143E23" w:rsidRDefault="00FB68E4" w:rsidP="00FB68E4">
      <w:pPr>
        <w:autoSpaceDE w:val="0"/>
        <w:ind w:left="720"/>
        <w:jc w:val="both"/>
        <w:rPr>
          <w:rFonts w:ascii="Garamond" w:hAnsi="Garamond"/>
        </w:rPr>
      </w:pPr>
    </w:p>
    <w:p w14:paraId="498ACBD8" w14:textId="77777777" w:rsidR="00FB68E4"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6E5A5D4B"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javnega naročila</w:t>
      </w:r>
      <w:r w:rsidR="0058012F">
        <w:rPr>
          <w:rFonts w:ascii="Garamond" w:hAnsi="Garamond"/>
        </w:rPr>
        <w:t xml:space="preserve"> po sklopih______________________________________________________________:</w:t>
      </w:r>
      <w:r>
        <w:rPr>
          <w:rFonts w:ascii="Garamond" w:hAnsi="Garamond"/>
        </w:rPr>
        <w:t xml:space="preserve">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lastRenderedPageBreak/>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B2E12CD"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Incoterm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00567173">
        <w:rPr>
          <w:rFonts w:ascii="Garamond" w:hAnsi="Garamond"/>
          <w:b/>
          <w:bCs/>
        </w:rPr>
        <w:t>2</w:t>
      </w:r>
      <w:r w:rsidRPr="00143E23">
        <w:rPr>
          <w:rFonts w:ascii="Garamond" w:hAnsi="Garamond"/>
          <w:b/>
          <w:bCs/>
        </w:rPr>
        <w:t xml:space="preserve">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130466F3" w14:textId="77777777" w:rsidR="00FB68E4" w:rsidRPr="00143E23" w:rsidRDefault="00FB68E4" w:rsidP="00FB68E4">
      <w:pPr>
        <w:autoSpaceDE w:val="0"/>
        <w:jc w:val="both"/>
        <w:rPr>
          <w:rFonts w:ascii="Garamond" w:hAnsi="Garamond"/>
          <w:b/>
          <w:bCs/>
        </w:rPr>
      </w:pPr>
    </w:p>
    <w:p w14:paraId="2AEE2B15" w14:textId="77777777" w:rsidR="00FB68E4" w:rsidRPr="00365F03" w:rsidRDefault="00FB68E4" w:rsidP="00FB68E4">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elektronske dobavnice (format .asc; ime: številka prenosnice/dobavnice ),</w:t>
      </w:r>
      <w:r w:rsidRPr="00365F03">
        <w:rPr>
          <w:rFonts w:ascii="Garamond" w:hAnsi="Garamond"/>
        </w:rPr>
        <w:t xml:space="preserve"> ki se pošlje na elektronski naslov </w:t>
      </w:r>
      <w:hyperlink r:id="rId22"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0DF77DF4" w14:textId="77777777" w:rsidR="00FB68E4" w:rsidRPr="00365F03" w:rsidRDefault="00FB68E4" w:rsidP="00FB68E4">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6AA7AB64"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 xml:space="preserve">Elektronska dobavnica mora biti napisana v slovenskem jeziku in mora </w:t>
      </w:r>
      <w:r w:rsidRPr="00365F03">
        <w:rPr>
          <w:rFonts w:ascii="Garamond" w:hAnsi="Garamond"/>
          <w:u w:val="single"/>
        </w:rPr>
        <w:t>vsebovati naslednje elemente</w:t>
      </w:r>
      <w:r w:rsidRPr="00365F03">
        <w:rPr>
          <w:rFonts w:ascii="Garamond" w:hAnsi="Garamond"/>
        </w:rPr>
        <w:t>:</w:t>
      </w:r>
    </w:p>
    <w:p w14:paraId="3D670C8C"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Številka prenosnice/dobavnice</w:t>
      </w:r>
    </w:p>
    <w:p w14:paraId="35591BF2"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Številka našega naročila</w:t>
      </w:r>
    </w:p>
    <w:p w14:paraId="3691D886"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naziv artikla</w:t>
      </w:r>
    </w:p>
    <w:p w14:paraId="142C5CB5"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količina</w:t>
      </w:r>
    </w:p>
    <w:p w14:paraId="04ED3EEF"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Enota mere</w:t>
      </w:r>
    </w:p>
    <w:p w14:paraId="1C940CA0"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cena na enoto mere</w:t>
      </w:r>
    </w:p>
    <w:p w14:paraId="76B519A2"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celokupna cena</w:t>
      </w:r>
    </w:p>
    <w:p w14:paraId="1CA54EF2"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morebitni popust</w:t>
      </w:r>
    </w:p>
    <w:p w14:paraId="0CD24D65"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kataloška številka artikla</w:t>
      </w:r>
    </w:p>
    <w:p w14:paraId="7AEFC6FF"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lastRenderedPageBreak/>
        <w:t>dobaviteljeva šifra</w:t>
      </w:r>
    </w:p>
    <w:p w14:paraId="5BB22463"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serijsko številko artikla</w:t>
      </w:r>
    </w:p>
    <w:p w14:paraId="5C2ADEA0"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rok uporabnosti</w:t>
      </w:r>
    </w:p>
    <w:p w14:paraId="1921747A" w14:textId="5962F64E" w:rsidR="00FB68E4" w:rsidRPr="00774989" w:rsidRDefault="00FB68E4" w:rsidP="00774989">
      <w:pPr>
        <w:pStyle w:val="Odstavekseznama"/>
        <w:numPr>
          <w:ilvl w:val="0"/>
          <w:numId w:val="11"/>
        </w:numPr>
        <w:suppressAutoHyphens/>
        <w:autoSpaceDE w:val="0"/>
        <w:ind w:left="1068"/>
        <w:jc w:val="both"/>
        <w:rPr>
          <w:rFonts w:ascii="Garamond" w:hAnsi="Garamond"/>
        </w:rPr>
      </w:pPr>
      <w:r w:rsidRPr="00365F03">
        <w:rPr>
          <w:rFonts w:ascii="Garamond" w:hAnsi="Garamond"/>
        </w:rPr>
        <w:t>stopnjo DDV-ja</w:t>
      </w:r>
    </w:p>
    <w:p w14:paraId="337E274A" w14:textId="77777777" w:rsidR="00FB68E4" w:rsidRPr="00365F03" w:rsidRDefault="00FB68E4" w:rsidP="002275E5">
      <w:pPr>
        <w:pStyle w:val="Odstavekseznama"/>
        <w:numPr>
          <w:ilvl w:val="0"/>
          <w:numId w:val="11"/>
        </w:numPr>
        <w:suppressAutoHyphens/>
        <w:autoSpaceDE w:val="0"/>
        <w:ind w:left="1068"/>
        <w:jc w:val="both"/>
        <w:rPr>
          <w:rFonts w:ascii="Garamond" w:hAnsi="Garamond"/>
        </w:rPr>
      </w:pPr>
      <w:r w:rsidRPr="00365F03">
        <w:rPr>
          <w:rFonts w:ascii="Garamond" w:hAnsi="Garamond"/>
        </w:rPr>
        <w:t xml:space="preserve">struktura usklajena s programom LIRWIN (nosilec stroškov je pogodbenik) </w:t>
      </w:r>
    </w:p>
    <w:p w14:paraId="09B619DA" w14:textId="77777777" w:rsidR="00FB68E4" w:rsidRPr="00365F03" w:rsidRDefault="00FB68E4" w:rsidP="00FB68E4">
      <w:pPr>
        <w:pStyle w:val="Odstavekseznama"/>
        <w:suppressAutoHyphens/>
        <w:autoSpaceDE w:val="0"/>
        <w:ind w:left="1068"/>
        <w:jc w:val="both"/>
        <w:rPr>
          <w:rFonts w:ascii="Garamond" w:hAnsi="Garamond"/>
        </w:rPr>
      </w:pPr>
    </w:p>
    <w:p w14:paraId="2A0A7D1D" w14:textId="77777777" w:rsidR="00FB68E4" w:rsidRPr="00365F03" w:rsidRDefault="00FB68E4" w:rsidP="00FB68E4">
      <w:pPr>
        <w:suppressAutoHyphens/>
        <w:autoSpaceDE w:val="0"/>
        <w:ind w:left="360"/>
        <w:jc w:val="both"/>
        <w:rPr>
          <w:rFonts w:ascii="Garamond" w:hAnsi="Garamond"/>
        </w:rPr>
      </w:pPr>
      <w:r w:rsidRPr="00365F03">
        <w:rPr>
          <w:rFonts w:ascii="Garamond" w:hAnsi="Garamond"/>
        </w:rPr>
        <w:t>Dobavnica mora biti poslano tudi v PDF obliki.</w:t>
      </w:r>
    </w:p>
    <w:p w14:paraId="6F6E8EDC" w14:textId="77777777" w:rsidR="00FB68E4" w:rsidRPr="00365F03" w:rsidRDefault="00FB68E4" w:rsidP="00FB68E4">
      <w:pPr>
        <w:suppressAutoHyphens/>
        <w:autoSpaceDE w:val="0"/>
        <w:jc w:val="both"/>
        <w:rPr>
          <w:rFonts w:ascii="Garamond" w:hAnsi="Garamond"/>
        </w:rPr>
      </w:pPr>
    </w:p>
    <w:p w14:paraId="7F6B7924"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59135795" w14:textId="77777777" w:rsidR="00FB68E4" w:rsidRPr="00365F03" w:rsidRDefault="00FB68E4" w:rsidP="00FB68E4">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23"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5613D28F" w14:textId="77777777" w:rsidR="00FB68E4" w:rsidRPr="00365F03" w:rsidRDefault="00FB68E4" w:rsidP="00FB68E4">
      <w:pPr>
        <w:spacing w:line="324" w:lineRule="auto"/>
        <w:jc w:val="both"/>
        <w:textAlignment w:val="baseline"/>
        <w:rPr>
          <w:rFonts w:ascii="Garamond" w:hAnsi="Garamond"/>
        </w:rPr>
      </w:pPr>
    </w:p>
    <w:p w14:paraId="51819336"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2F96198" w14:textId="77777777" w:rsidR="00FB68E4" w:rsidRPr="00365F03" w:rsidRDefault="00FB68E4" w:rsidP="00FB68E4">
      <w:pPr>
        <w:suppressAutoHyphens/>
        <w:autoSpaceDE w:val="0"/>
        <w:jc w:val="both"/>
        <w:rPr>
          <w:rFonts w:ascii="Garamond" w:hAnsi="Garamond"/>
        </w:rPr>
      </w:pPr>
    </w:p>
    <w:p w14:paraId="64220265" w14:textId="77777777" w:rsidR="00FB68E4" w:rsidRPr="00365F03" w:rsidRDefault="00FB68E4" w:rsidP="00FB68E4">
      <w:pPr>
        <w:pStyle w:val="Odstavekseznama"/>
        <w:autoSpaceDE w:val="0"/>
        <w:ind w:left="720"/>
        <w:jc w:val="both"/>
        <w:rPr>
          <w:rFonts w:ascii="Garamond" w:hAnsi="Garamond"/>
        </w:rPr>
      </w:pPr>
    </w:p>
    <w:p w14:paraId="07C2D867" w14:textId="652FDB3D" w:rsidR="00FB68E4" w:rsidRPr="00143E23" w:rsidRDefault="00FB68E4" w:rsidP="00FB68E4">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w:t>
      </w:r>
      <w:r w:rsidR="00113A2E">
        <w:rPr>
          <w:rFonts w:ascii="Garamond" w:hAnsi="Garamond"/>
        </w:rPr>
        <w:t>osem</w:t>
      </w:r>
      <w:r w:rsidRPr="00143E23">
        <w:rPr>
          <w:rFonts w:ascii="Garamond" w:hAnsi="Garamond"/>
        </w:rPr>
        <w:t xml:space="preserve"> (8) delovnih dneh od prevzema. </w:t>
      </w:r>
    </w:p>
    <w:p w14:paraId="58F4969F" w14:textId="77777777" w:rsidR="00FB68E4" w:rsidRPr="00143E23" w:rsidRDefault="00FB68E4" w:rsidP="00FB68E4">
      <w:pPr>
        <w:jc w:val="both"/>
        <w:rPr>
          <w:rFonts w:ascii="Garamond" w:hAnsi="Garamond"/>
        </w:rPr>
      </w:pPr>
    </w:p>
    <w:p w14:paraId="3A433C3C" w14:textId="77777777" w:rsidR="00FB68E4" w:rsidRPr="00143E23" w:rsidRDefault="00FB68E4" w:rsidP="00FB68E4">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406AA7E8" w14:textId="77777777" w:rsidR="00FB68E4" w:rsidRPr="00143E23" w:rsidRDefault="00FB68E4" w:rsidP="00FB68E4">
      <w:pPr>
        <w:jc w:val="both"/>
        <w:rPr>
          <w:rFonts w:ascii="Garamond" w:hAnsi="Garamond"/>
        </w:rPr>
      </w:pPr>
    </w:p>
    <w:p w14:paraId="56B84E84" w14:textId="77777777" w:rsidR="00FB68E4" w:rsidRPr="00143E23" w:rsidRDefault="00FB68E4" w:rsidP="00FB68E4">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7A8F29E" w14:textId="77777777" w:rsidR="00FB68E4" w:rsidRPr="00143E23" w:rsidRDefault="00FB68E4" w:rsidP="00FB68E4">
      <w:pPr>
        <w:jc w:val="both"/>
        <w:rPr>
          <w:rFonts w:ascii="Garamond" w:hAnsi="Garamond"/>
        </w:rPr>
      </w:pPr>
    </w:p>
    <w:p w14:paraId="2770A158" w14:textId="77777777" w:rsidR="00FB68E4" w:rsidRPr="00143E23" w:rsidRDefault="00FB68E4" w:rsidP="00FB68E4">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26EA6FE2" w14:textId="77777777" w:rsidR="00FB68E4" w:rsidRPr="00143E23" w:rsidRDefault="00FB68E4" w:rsidP="00FB68E4">
      <w:pPr>
        <w:autoSpaceDE w:val="0"/>
        <w:jc w:val="both"/>
        <w:rPr>
          <w:rFonts w:ascii="Garamond" w:hAnsi="Garamond"/>
        </w:rPr>
      </w:pPr>
    </w:p>
    <w:p w14:paraId="0AD2EC73" w14:textId="77777777" w:rsidR="00FB68E4" w:rsidRPr="00143E23" w:rsidRDefault="00FB68E4" w:rsidP="00FB68E4">
      <w:pPr>
        <w:autoSpaceDE w:val="0"/>
        <w:jc w:val="both"/>
        <w:rPr>
          <w:rFonts w:ascii="Garamond" w:hAnsi="Garamond"/>
        </w:rPr>
      </w:pPr>
    </w:p>
    <w:p w14:paraId="58C5A5DB" w14:textId="3F33813A" w:rsidR="00FB68E4" w:rsidRPr="00143E23" w:rsidRDefault="00FB68E4" w:rsidP="00FB68E4">
      <w:pPr>
        <w:autoSpaceDE w:val="0"/>
        <w:jc w:val="both"/>
        <w:rPr>
          <w:rFonts w:ascii="Garamond" w:hAnsi="Garamond"/>
        </w:rPr>
      </w:pPr>
      <w:r w:rsidRPr="00143E23">
        <w:rPr>
          <w:rFonts w:ascii="Garamond" w:hAnsi="Garamond"/>
        </w:rPr>
        <w:t xml:space="preserve">Naročnik lahko zahteva, da mu dobavitelj/stranka okvirnega sporazuma v roku </w:t>
      </w:r>
      <w:r w:rsidR="008D2FAF">
        <w:rPr>
          <w:rFonts w:ascii="Garamond" w:hAnsi="Garamond"/>
        </w:rPr>
        <w:t>5</w:t>
      </w:r>
      <w:r w:rsidRPr="00143E23">
        <w:rPr>
          <w:rFonts w:ascii="Garamond" w:hAnsi="Garamond"/>
        </w:rPr>
        <w:t xml:space="preserve">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178B799" w14:textId="77777777" w:rsidR="00FB68E4" w:rsidRPr="00143E23" w:rsidRDefault="00FB68E4" w:rsidP="00FB68E4">
      <w:pPr>
        <w:autoSpaceDE w:val="0"/>
        <w:jc w:val="both"/>
        <w:rPr>
          <w:rFonts w:ascii="Garamond" w:hAnsi="Garamond"/>
        </w:rPr>
      </w:pPr>
    </w:p>
    <w:p w14:paraId="7F2837C7" w14:textId="77777777" w:rsidR="00FB68E4" w:rsidRPr="00143E23" w:rsidRDefault="00FB68E4" w:rsidP="00FB68E4">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 prospektni material proizvajalca ali drugo originalno dokumentacijo proizvajalca za ponujen artikel, ki je predmet ponudbe.</w:t>
      </w:r>
    </w:p>
    <w:p w14:paraId="44F0CD45" w14:textId="77777777" w:rsidR="00FB68E4" w:rsidRPr="00143E23" w:rsidRDefault="00FB68E4" w:rsidP="00FB68E4">
      <w:pPr>
        <w:autoSpaceDE w:val="0"/>
        <w:jc w:val="both"/>
        <w:rPr>
          <w:rFonts w:ascii="Garamond" w:hAnsi="Garamond"/>
        </w:rPr>
      </w:pPr>
    </w:p>
    <w:p w14:paraId="64FFB332" w14:textId="77777777" w:rsidR="00FB68E4" w:rsidRPr="00143E23" w:rsidRDefault="00FB68E4" w:rsidP="00FB68E4">
      <w:pPr>
        <w:autoSpaceDE w:val="0"/>
        <w:jc w:val="both"/>
        <w:rPr>
          <w:rFonts w:ascii="Garamond" w:hAnsi="Garamond"/>
        </w:rPr>
      </w:pPr>
    </w:p>
    <w:p w14:paraId="408A6AEB" w14:textId="77777777" w:rsidR="00FB68E4" w:rsidRPr="00143E23" w:rsidRDefault="00FB68E4" w:rsidP="00FB68E4">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1934867A" w14:textId="77777777" w:rsidR="00FB68E4" w:rsidRPr="00143E23" w:rsidRDefault="00FB68E4" w:rsidP="00FB68E4">
      <w:pPr>
        <w:autoSpaceDE w:val="0"/>
        <w:jc w:val="both"/>
        <w:rPr>
          <w:rFonts w:ascii="Garamond" w:hAnsi="Garamond"/>
        </w:rPr>
      </w:pPr>
      <w:r w:rsidRPr="00143E23">
        <w:rPr>
          <w:rFonts w:ascii="Garamond" w:hAnsi="Garamond"/>
        </w:rPr>
        <w:t xml:space="preserve">Vse stroške reklamacij krije dobavitelj. </w:t>
      </w:r>
    </w:p>
    <w:p w14:paraId="0F17A647" w14:textId="77777777" w:rsidR="00FB68E4" w:rsidRPr="00143E23" w:rsidRDefault="00FB68E4" w:rsidP="00FB68E4">
      <w:pPr>
        <w:autoSpaceDE w:val="0"/>
        <w:jc w:val="both"/>
        <w:rPr>
          <w:rFonts w:ascii="Garamond" w:hAnsi="Garamond"/>
        </w:rPr>
      </w:pPr>
    </w:p>
    <w:p w14:paraId="1952AEDD" w14:textId="77777777" w:rsidR="00FB68E4" w:rsidRPr="00143E23" w:rsidRDefault="00FB68E4" w:rsidP="00FB68E4">
      <w:pPr>
        <w:autoSpaceDE w:val="0"/>
        <w:jc w:val="both"/>
        <w:rPr>
          <w:rFonts w:ascii="Garamond" w:hAnsi="Garamond"/>
        </w:rPr>
      </w:pPr>
      <w:r w:rsidRPr="00143E23">
        <w:rPr>
          <w:rFonts w:ascii="Garamond" w:hAnsi="Garamond"/>
        </w:rPr>
        <w:t xml:space="preserve">Z dnem podpisa dobavnice je prevzem blaga opravljen. </w:t>
      </w:r>
    </w:p>
    <w:p w14:paraId="140B0930" w14:textId="77777777" w:rsidR="00FB68E4" w:rsidRPr="00143E23" w:rsidRDefault="00FB68E4" w:rsidP="00FB68E4">
      <w:pPr>
        <w:autoSpaceDE w:val="0"/>
        <w:jc w:val="both"/>
        <w:rPr>
          <w:rFonts w:ascii="Garamond" w:hAnsi="Garamond"/>
        </w:rPr>
      </w:pPr>
    </w:p>
    <w:p w14:paraId="066C330F" w14:textId="77777777" w:rsidR="00FB68E4" w:rsidRPr="00143E23" w:rsidRDefault="00FB68E4" w:rsidP="00FB68E4">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7FEF77E6" w14:textId="77777777" w:rsidR="00FB68E4" w:rsidRPr="00143E23" w:rsidRDefault="00FB68E4" w:rsidP="00FB68E4">
      <w:pPr>
        <w:autoSpaceDE w:val="0"/>
        <w:jc w:val="both"/>
        <w:rPr>
          <w:rFonts w:ascii="Garamond" w:hAnsi="Garamond"/>
        </w:rPr>
      </w:pPr>
    </w:p>
    <w:p w14:paraId="20D7AE43" w14:textId="77777777" w:rsidR="00FB68E4" w:rsidRPr="00143E23" w:rsidRDefault="00FB68E4" w:rsidP="00FB68E4">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D4515FC" w14:textId="77777777" w:rsidR="00FB68E4" w:rsidRPr="00143E23" w:rsidRDefault="00FB68E4" w:rsidP="00FB68E4">
      <w:pPr>
        <w:autoSpaceDE w:val="0"/>
        <w:jc w:val="both"/>
        <w:rPr>
          <w:rFonts w:ascii="Garamond" w:hAnsi="Garamond"/>
        </w:rPr>
      </w:pPr>
    </w:p>
    <w:p w14:paraId="2E692FA0" w14:textId="77777777" w:rsidR="00FB68E4" w:rsidRPr="00143E23" w:rsidRDefault="00FB68E4" w:rsidP="00FB68E4">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35890AA0" w:rsidR="00FB68E4" w:rsidRDefault="00D95D34" w:rsidP="002275E5">
      <w:pPr>
        <w:pStyle w:val="Odstavekseznama"/>
        <w:numPr>
          <w:ilvl w:val="0"/>
          <w:numId w:val="14"/>
        </w:numPr>
        <w:suppressAutoHyphens/>
        <w:jc w:val="center"/>
        <w:rPr>
          <w:rFonts w:ascii="Garamond" w:hAnsi="Garamond"/>
          <w:b/>
        </w:rPr>
      </w:pPr>
      <w:r w:rsidRPr="00143E23">
        <w:rPr>
          <w:rFonts w:ascii="Garamond" w:hAnsi="Garamond"/>
          <w:b/>
        </w:rPr>
        <w:t>Č</w:t>
      </w:r>
      <w:r w:rsidR="00FB68E4" w:rsidRPr="00143E23">
        <w:rPr>
          <w:rFonts w:ascii="Garamond" w:hAnsi="Garamond"/>
          <w:b/>
        </w:rPr>
        <w:t>len</w:t>
      </w:r>
    </w:p>
    <w:p w14:paraId="7620D008" w14:textId="77777777" w:rsidR="00D95D34" w:rsidRPr="00143E23" w:rsidRDefault="00D95D34" w:rsidP="008B73B7">
      <w:pPr>
        <w:pStyle w:val="Odstavekseznama"/>
        <w:suppressAutoHyphens/>
        <w:ind w:left="1440"/>
        <w:rPr>
          <w:rFonts w:ascii="Garamond" w:hAnsi="Garamond"/>
          <w:b/>
        </w:rPr>
      </w:pP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6AC9011E"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 xml:space="preserve">pogodbene vrednosti, ki  je enaka višini ocenjene vrednosti  v EUR z DDV ter s trajanjem najmanj še  </w:t>
      </w:r>
      <w:r w:rsidR="00D95D34">
        <w:rPr>
          <w:rFonts w:ascii="Garamond" w:hAnsi="Garamond"/>
          <w:szCs w:val="24"/>
        </w:rPr>
        <w:t>30</w:t>
      </w:r>
      <w:r w:rsidRPr="00143E23">
        <w:rPr>
          <w:rFonts w:ascii="Garamond" w:hAnsi="Garamond"/>
          <w:szCs w:val="24"/>
        </w:rPr>
        <w:t xml:space="preserve"> dni po preteku veljavnosti okvirnega </w:t>
      </w:r>
      <w:r w:rsidRPr="00143E23">
        <w:rPr>
          <w:rFonts w:ascii="Garamond" w:hAnsi="Garamond"/>
          <w:szCs w:val="24"/>
        </w:rPr>
        <w:lastRenderedPageBreak/>
        <w:t>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2275E5">
      <w:pPr>
        <w:pStyle w:val="Odstavekseznama"/>
        <w:numPr>
          <w:ilvl w:val="0"/>
          <w:numId w:val="25"/>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lastRenderedPageBreak/>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2275E5">
      <w:pPr>
        <w:numPr>
          <w:ilvl w:val="0"/>
          <w:numId w:val="17"/>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2275E5">
      <w:pPr>
        <w:numPr>
          <w:ilvl w:val="0"/>
          <w:numId w:val="17"/>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2275E5">
      <w:pPr>
        <w:numPr>
          <w:ilvl w:val="0"/>
          <w:numId w:val="17"/>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2275E5">
      <w:pPr>
        <w:pStyle w:val="Odstavekseznama"/>
        <w:numPr>
          <w:ilvl w:val="0"/>
          <w:numId w:val="14"/>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77777777"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143E23">
        <w:rPr>
          <w:rFonts w:ascii="Garamond" w:hAnsi="Garamond"/>
        </w:rPr>
        <w:lastRenderedPageBreak/>
        <w:t>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2275E5">
      <w:pPr>
        <w:pStyle w:val="Odstavekseznama"/>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17A3CFB3"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2275E5">
      <w:pPr>
        <w:pStyle w:val="Odstavekseznama"/>
        <w:numPr>
          <w:ilvl w:val="0"/>
          <w:numId w:val="14"/>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172D31C8" w:rsidR="00FB68E4" w:rsidRPr="00143E23" w:rsidRDefault="00FB68E4" w:rsidP="00FB68E4">
      <w:pPr>
        <w:autoSpaceDE w:val="0"/>
        <w:jc w:val="both"/>
        <w:rPr>
          <w:rFonts w:ascii="Garamond" w:hAnsi="Garamond"/>
        </w:rPr>
      </w:pPr>
      <w:r w:rsidRPr="00143E23">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Pr>
          <w:rFonts w:ascii="Garamond" w:hAnsi="Garamond"/>
        </w:rPr>
        <w:t>48</w:t>
      </w:r>
      <w:r w:rsidRPr="00143E23">
        <w:rPr>
          <w:rFonts w:ascii="Garamond" w:hAnsi="Garamond"/>
        </w:rPr>
        <w:t xml:space="preserve">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982A16">
        <w:tc>
          <w:tcPr>
            <w:tcW w:w="4464" w:type="dxa"/>
          </w:tcPr>
          <w:p w14:paraId="4692B9A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982A16">
        <w:tc>
          <w:tcPr>
            <w:tcW w:w="4464" w:type="dxa"/>
          </w:tcPr>
          <w:p w14:paraId="6955393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982A16">
            <w:pPr>
              <w:spacing w:line="276" w:lineRule="auto"/>
              <w:jc w:val="both"/>
              <w:rPr>
                <w:rFonts w:ascii="Garamond" w:hAnsi="Garamond"/>
                <w:lang w:eastAsia="en-US"/>
              </w:rPr>
            </w:pPr>
          </w:p>
        </w:tc>
      </w:tr>
      <w:tr w:rsidR="00FB68E4" w:rsidRPr="00143E23" w14:paraId="46C2DC6D" w14:textId="77777777" w:rsidTr="00982A16">
        <w:tc>
          <w:tcPr>
            <w:tcW w:w="4464" w:type="dxa"/>
          </w:tcPr>
          <w:p w14:paraId="2C3C1E2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36E869DA" w14:textId="77777777" w:rsidR="00485AAD" w:rsidRDefault="00485AAD" w:rsidP="00FB68E4">
      <w:pPr>
        <w:jc w:val="both"/>
        <w:rPr>
          <w:rFonts w:ascii="Garamond" w:hAnsi="Garamond"/>
          <w:b/>
        </w:rPr>
      </w:pPr>
    </w:p>
    <w:p w14:paraId="42DF6944" w14:textId="77777777" w:rsidR="00485AAD" w:rsidRDefault="00485AAD" w:rsidP="00FB68E4">
      <w:pPr>
        <w:jc w:val="both"/>
        <w:rPr>
          <w:rFonts w:ascii="Garamond" w:hAnsi="Garamond"/>
          <w:b/>
        </w:rPr>
      </w:pPr>
    </w:p>
    <w:p w14:paraId="241EF95F" w14:textId="77777777" w:rsidR="00485AAD" w:rsidRDefault="00485AAD" w:rsidP="00FB68E4">
      <w:pPr>
        <w:jc w:val="both"/>
        <w:rPr>
          <w:rFonts w:ascii="Garamond" w:hAnsi="Garamond"/>
          <w:b/>
        </w:rPr>
      </w:pPr>
    </w:p>
    <w:p w14:paraId="78D7BED3" w14:textId="77777777" w:rsidR="00485AAD" w:rsidRDefault="00485AAD" w:rsidP="00FB68E4">
      <w:pPr>
        <w:jc w:val="both"/>
        <w:rPr>
          <w:rFonts w:ascii="Garamond" w:hAnsi="Garamond"/>
          <w:b/>
        </w:rPr>
      </w:pPr>
    </w:p>
    <w:p w14:paraId="0192F923" w14:textId="77777777" w:rsidR="00485AAD" w:rsidRDefault="00485AAD" w:rsidP="00FB68E4">
      <w:pPr>
        <w:jc w:val="both"/>
        <w:rPr>
          <w:rFonts w:ascii="Garamond" w:hAnsi="Garamond"/>
          <w:b/>
        </w:rPr>
      </w:pPr>
    </w:p>
    <w:p w14:paraId="21FB9ABD" w14:textId="77777777" w:rsidR="00485AAD" w:rsidRDefault="00485AAD" w:rsidP="00FB68E4">
      <w:pPr>
        <w:jc w:val="both"/>
        <w:rPr>
          <w:rFonts w:ascii="Garamond" w:hAnsi="Garamond"/>
          <w:b/>
        </w:rPr>
      </w:pPr>
    </w:p>
    <w:p w14:paraId="6A5C6BDC" w14:textId="77777777" w:rsidR="00485AAD" w:rsidRDefault="00485AAD" w:rsidP="00FB68E4">
      <w:pPr>
        <w:jc w:val="both"/>
        <w:rPr>
          <w:rFonts w:ascii="Garamond" w:hAnsi="Garamond"/>
          <w:b/>
        </w:rPr>
      </w:pPr>
    </w:p>
    <w:p w14:paraId="5E800B2D" w14:textId="77777777" w:rsidR="00485AAD" w:rsidRDefault="00485AAD" w:rsidP="00FB68E4">
      <w:pPr>
        <w:jc w:val="both"/>
        <w:rPr>
          <w:rFonts w:ascii="Garamond" w:hAnsi="Garamond"/>
          <w:b/>
        </w:rPr>
      </w:pPr>
    </w:p>
    <w:p w14:paraId="4D46B19F" w14:textId="77777777" w:rsidR="00485AAD" w:rsidRDefault="00485AAD" w:rsidP="00FB68E4">
      <w:pPr>
        <w:jc w:val="both"/>
        <w:rPr>
          <w:rFonts w:ascii="Garamond" w:hAnsi="Garamond"/>
          <w:b/>
        </w:rPr>
      </w:pPr>
    </w:p>
    <w:p w14:paraId="558C3508" w14:textId="77777777" w:rsidR="00485AAD" w:rsidRDefault="00485AAD" w:rsidP="00FB68E4">
      <w:pPr>
        <w:jc w:val="both"/>
        <w:rPr>
          <w:rFonts w:ascii="Garamond" w:hAnsi="Garamond"/>
          <w:b/>
        </w:rPr>
      </w:pPr>
    </w:p>
    <w:p w14:paraId="3D56B4AA" w14:textId="77777777" w:rsidR="00485AAD" w:rsidRDefault="00485AAD" w:rsidP="00FB68E4">
      <w:pPr>
        <w:jc w:val="both"/>
        <w:rPr>
          <w:rFonts w:ascii="Garamond" w:hAnsi="Garamond"/>
          <w:b/>
        </w:rPr>
      </w:pPr>
    </w:p>
    <w:p w14:paraId="1F2E47B5" w14:textId="77777777" w:rsidR="00485AAD" w:rsidRDefault="00485AAD" w:rsidP="00FB68E4">
      <w:pPr>
        <w:jc w:val="both"/>
        <w:rPr>
          <w:rFonts w:ascii="Garamond" w:hAnsi="Garamond"/>
          <w:b/>
        </w:rPr>
      </w:pPr>
    </w:p>
    <w:p w14:paraId="4B3B75B8" w14:textId="77777777" w:rsidR="00FB68E4" w:rsidRDefault="00FB68E4" w:rsidP="00FB68E4">
      <w:pPr>
        <w:jc w:val="both"/>
        <w:rPr>
          <w:rFonts w:ascii="Garamond" w:hAnsi="Garamond"/>
          <w:b/>
        </w:rPr>
      </w:pPr>
    </w:p>
    <w:p w14:paraId="1FAC6D23" w14:textId="77777777" w:rsidR="00AA311A" w:rsidRDefault="00AA311A" w:rsidP="001B4AB6">
      <w:pPr>
        <w:jc w:val="both"/>
        <w:rPr>
          <w:rFonts w:ascii="Garamond" w:hAnsi="Garamond"/>
          <w:b/>
          <w:bCs/>
          <w:color w:val="000000"/>
        </w:rPr>
      </w:pPr>
    </w:p>
    <w:p w14:paraId="19625CD6" w14:textId="77777777" w:rsidR="00AA311A" w:rsidRDefault="00AA311A"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lastRenderedPageBreak/>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72C0CB66"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D54E8C">
        <w:rPr>
          <w:rFonts w:ascii="Garamond" w:hAnsi="Garamond"/>
          <w:bCs/>
        </w:rPr>
        <w:t>DOBAVA MEDICINSKEGA POTROŠNEGA MATERIALA ZA DELOVANJE MEDICINSKE OPREME ZA  4 LETA</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982A16">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982A16">
            <w:pPr>
              <w:jc w:val="both"/>
              <w:rPr>
                <w:rFonts w:ascii="Garamond" w:hAnsi="Garamond"/>
                <w:lang w:eastAsia="en-US"/>
              </w:rPr>
            </w:pPr>
          </w:p>
        </w:tc>
      </w:tr>
      <w:tr w:rsidR="001B4AB6" w:rsidRPr="00143E23"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982A16">
            <w:pPr>
              <w:jc w:val="both"/>
              <w:rPr>
                <w:rFonts w:ascii="Garamond" w:hAnsi="Garamond"/>
                <w:lang w:eastAsia="en-US"/>
              </w:rPr>
            </w:pPr>
          </w:p>
        </w:tc>
      </w:tr>
      <w:tr w:rsidR="001B4AB6" w:rsidRPr="00143E23"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982A16">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982A16">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982A16">
            <w:pPr>
              <w:jc w:val="both"/>
              <w:rPr>
                <w:rFonts w:ascii="Garamond" w:hAnsi="Garamond"/>
              </w:rPr>
            </w:pPr>
          </w:p>
        </w:tc>
      </w:tr>
      <w:tr w:rsidR="001B4AB6" w:rsidRPr="00143E23"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982A16">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982A16">
            <w:pPr>
              <w:jc w:val="both"/>
              <w:rPr>
                <w:rFonts w:ascii="Garamond" w:hAnsi="Garamond"/>
              </w:rPr>
            </w:pPr>
          </w:p>
        </w:tc>
      </w:tr>
      <w:tr w:rsidR="001B4AB6" w:rsidRPr="00143E23"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982A16">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Pr="00143E23" w:rsidRDefault="001B4AB6"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lastRenderedPageBreak/>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08EADAE6" w:rsidR="001B4AB6" w:rsidRDefault="001B4AB6" w:rsidP="001B4AB6">
      <w:pPr>
        <w:spacing w:line="360" w:lineRule="auto"/>
        <w:jc w:val="both"/>
        <w:rPr>
          <w:rFonts w:ascii="Garamond" w:hAnsi="Garamond"/>
        </w:rPr>
      </w:pPr>
      <w:r w:rsidRPr="00143E23">
        <w:rPr>
          <w:rFonts w:ascii="Garamond" w:hAnsi="Garamond"/>
        </w:rPr>
        <w:t>V postopku oddaje javnega naročila  »</w:t>
      </w:r>
      <w:r w:rsidR="00D54E8C">
        <w:rPr>
          <w:rFonts w:ascii="Garamond" w:hAnsi="Garamond"/>
        </w:rPr>
        <w:t>DOBAVA MEDICINSKEGA POTROŠNEGA MATERIALA ZA DELOVANJE MEDICINSKE OPREME ZA  4 LETA</w:t>
      </w:r>
      <w:r w:rsidRPr="00143E23">
        <w:rPr>
          <w:rFonts w:ascii="Garamond" w:hAnsi="Garamond"/>
        </w:rPr>
        <w:t xml:space="preserve"> «,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r w:rsidR="003A14D2">
              <w:rPr>
                <w:rFonts w:ascii="Calibri" w:hAnsi="Calibri"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B5D581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E061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21</w:t>
            </w:r>
          </w:p>
        </w:tc>
        <w:tc>
          <w:tcPr>
            <w:tcW w:w="3240" w:type="dxa"/>
            <w:tcBorders>
              <w:top w:val="nil"/>
              <w:left w:val="nil"/>
              <w:bottom w:val="single" w:sz="4" w:space="0" w:color="auto"/>
              <w:right w:val="single" w:sz="4" w:space="0" w:color="auto"/>
            </w:tcBorders>
            <w:noWrap/>
            <w:vAlign w:val="center"/>
            <w:hideMark/>
          </w:tcPr>
          <w:p w14:paraId="7109A7A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A71429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614E9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F75B94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70883A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22</w:t>
            </w:r>
          </w:p>
        </w:tc>
        <w:tc>
          <w:tcPr>
            <w:tcW w:w="3240" w:type="dxa"/>
            <w:tcBorders>
              <w:top w:val="nil"/>
              <w:left w:val="nil"/>
              <w:bottom w:val="single" w:sz="4" w:space="0" w:color="auto"/>
              <w:right w:val="single" w:sz="4" w:space="0" w:color="auto"/>
            </w:tcBorders>
            <w:noWrap/>
            <w:vAlign w:val="center"/>
            <w:hideMark/>
          </w:tcPr>
          <w:p w14:paraId="1CAE904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FE1D71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604C13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AA226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52495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23</w:t>
            </w:r>
          </w:p>
        </w:tc>
        <w:tc>
          <w:tcPr>
            <w:tcW w:w="3240" w:type="dxa"/>
            <w:tcBorders>
              <w:top w:val="nil"/>
              <w:left w:val="nil"/>
              <w:bottom w:val="single" w:sz="4" w:space="0" w:color="auto"/>
              <w:right w:val="single" w:sz="4" w:space="0" w:color="auto"/>
            </w:tcBorders>
            <w:noWrap/>
            <w:vAlign w:val="center"/>
            <w:hideMark/>
          </w:tcPr>
          <w:p w14:paraId="49D35E7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CDB3A3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15450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A27FD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98E1D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24</w:t>
            </w:r>
          </w:p>
        </w:tc>
        <w:tc>
          <w:tcPr>
            <w:tcW w:w="3240" w:type="dxa"/>
            <w:tcBorders>
              <w:top w:val="nil"/>
              <w:left w:val="nil"/>
              <w:bottom w:val="single" w:sz="4" w:space="0" w:color="auto"/>
              <w:right w:val="single" w:sz="4" w:space="0" w:color="auto"/>
            </w:tcBorders>
            <w:noWrap/>
            <w:vAlign w:val="center"/>
            <w:hideMark/>
          </w:tcPr>
          <w:p w14:paraId="291C90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7E7370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C37F7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25928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4184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25</w:t>
            </w:r>
          </w:p>
        </w:tc>
        <w:tc>
          <w:tcPr>
            <w:tcW w:w="3240" w:type="dxa"/>
            <w:tcBorders>
              <w:top w:val="nil"/>
              <w:left w:val="nil"/>
              <w:bottom w:val="single" w:sz="4" w:space="0" w:color="auto"/>
              <w:right w:val="single" w:sz="4" w:space="0" w:color="auto"/>
            </w:tcBorders>
            <w:noWrap/>
            <w:vAlign w:val="center"/>
            <w:hideMark/>
          </w:tcPr>
          <w:p w14:paraId="2B8A13C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B261D8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047822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43206F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17B31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26</w:t>
            </w:r>
          </w:p>
        </w:tc>
        <w:tc>
          <w:tcPr>
            <w:tcW w:w="3240" w:type="dxa"/>
            <w:tcBorders>
              <w:top w:val="nil"/>
              <w:left w:val="nil"/>
              <w:bottom w:val="single" w:sz="4" w:space="0" w:color="auto"/>
              <w:right w:val="single" w:sz="4" w:space="0" w:color="auto"/>
            </w:tcBorders>
            <w:noWrap/>
            <w:vAlign w:val="center"/>
            <w:hideMark/>
          </w:tcPr>
          <w:p w14:paraId="1E2C5F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7672BF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C0E1B1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DD9498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4201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27</w:t>
            </w:r>
          </w:p>
        </w:tc>
        <w:tc>
          <w:tcPr>
            <w:tcW w:w="3240" w:type="dxa"/>
            <w:tcBorders>
              <w:top w:val="nil"/>
              <w:left w:val="nil"/>
              <w:bottom w:val="single" w:sz="4" w:space="0" w:color="auto"/>
              <w:right w:val="single" w:sz="4" w:space="0" w:color="auto"/>
            </w:tcBorders>
            <w:noWrap/>
            <w:vAlign w:val="center"/>
            <w:hideMark/>
          </w:tcPr>
          <w:p w14:paraId="154A22A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8203CD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7CA7A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D15DC7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E7A66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28</w:t>
            </w:r>
          </w:p>
        </w:tc>
        <w:tc>
          <w:tcPr>
            <w:tcW w:w="3240" w:type="dxa"/>
            <w:tcBorders>
              <w:top w:val="nil"/>
              <w:left w:val="nil"/>
              <w:bottom w:val="single" w:sz="4" w:space="0" w:color="auto"/>
              <w:right w:val="single" w:sz="4" w:space="0" w:color="auto"/>
            </w:tcBorders>
            <w:noWrap/>
            <w:vAlign w:val="center"/>
            <w:hideMark/>
          </w:tcPr>
          <w:p w14:paraId="18E8754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8E7B19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B95637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499A9B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B7B4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29</w:t>
            </w:r>
          </w:p>
        </w:tc>
        <w:tc>
          <w:tcPr>
            <w:tcW w:w="3240" w:type="dxa"/>
            <w:tcBorders>
              <w:top w:val="nil"/>
              <w:left w:val="nil"/>
              <w:bottom w:val="single" w:sz="4" w:space="0" w:color="auto"/>
              <w:right w:val="single" w:sz="4" w:space="0" w:color="auto"/>
            </w:tcBorders>
            <w:noWrap/>
            <w:vAlign w:val="bottom"/>
            <w:hideMark/>
          </w:tcPr>
          <w:p w14:paraId="148D87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98FD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34E7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B75E8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11D02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30</w:t>
            </w:r>
          </w:p>
        </w:tc>
        <w:tc>
          <w:tcPr>
            <w:tcW w:w="3240" w:type="dxa"/>
            <w:tcBorders>
              <w:top w:val="nil"/>
              <w:left w:val="nil"/>
              <w:bottom w:val="single" w:sz="4" w:space="0" w:color="auto"/>
              <w:right w:val="single" w:sz="4" w:space="0" w:color="auto"/>
            </w:tcBorders>
            <w:noWrap/>
            <w:vAlign w:val="bottom"/>
            <w:hideMark/>
          </w:tcPr>
          <w:p w14:paraId="646AC1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7D16F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FE6FC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3F6B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6C264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31</w:t>
            </w:r>
          </w:p>
        </w:tc>
        <w:tc>
          <w:tcPr>
            <w:tcW w:w="3240" w:type="dxa"/>
            <w:tcBorders>
              <w:top w:val="nil"/>
              <w:left w:val="nil"/>
              <w:bottom w:val="single" w:sz="4" w:space="0" w:color="auto"/>
              <w:right w:val="single" w:sz="4" w:space="0" w:color="auto"/>
            </w:tcBorders>
            <w:noWrap/>
            <w:vAlign w:val="bottom"/>
            <w:hideMark/>
          </w:tcPr>
          <w:p w14:paraId="4105BF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E10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4688B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5865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D0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32</w:t>
            </w:r>
          </w:p>
        </w:tc>
        <w:tc>
          <w:tcPr>
            <w:tcW w:w="3240" w:type="dxa"/>
            <w:tcBorders>
              <w:top w:val="nil"/>
              <w:left w:val="nil"/>
              <w:bottom w:val="single" w:sz="4" w:space="0" w:color="auto"/>
              <w:right w:val="single" w:sz="4" w:space="0" w:color="auto"/>
            </w:tcBorders>
            <w:noWrap/>
            <w:vAlign w:val="bottom"/>
            <w:hideMark/>
          </w:tcPr>
          <w:p w14:paraId="04146D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C8F8E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029D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2219DC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C7EE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33</w:t>
            </w:r>
          </w:p>
        </w:tc>
        <w:tc>
          <w:tcPr>
            <w:tcW w:w="3240" w:type="dxa"/>
            <w:tcBorders>
              <w:top w:val="nil"/>
              <w:left w:val="nil"/>
              <w:bottom w:val="single" w:sz="4" w:space="0" w:color="auto"/>
              <w:right w:val="single" w:sz="4" w:space="0" w:color="auto"/>
            </w:tcBorders>
            <w:noWrap/>
            <w:vAlign w:val="bottom"/>
            <w:hideMark/>
          </w:tcPr>
          <w:p w14:paraId="15AD83B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CA3D4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4169A1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49351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AE8A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34</w:t>
            </w:r>
          </w:p>
        </w:tc>
        <w:tc>
          <w:tcPr>
            <w:tcW w:w="3240" w:type="dxa"/>
            <w:tcBorders>
              <w:top w:val="nil"/>
              <w:left w:val="nil"/>
              <w:bottom w:val="single" w:sz="4" w:space="0" w:color="auto"/>
              <w:right w:val="single" w:sz="4" w:space="0" w:color="auto"/>
            </w:tcBorders>
            <w:noWrap/>
            <w:vAlign w:val="bottom"/>
            <w:hideMark/>
          </w:tcPr>
          <w:p w14:paraId="091273F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3F79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0462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8BCFB9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7D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35</w:t>
            </w:r>
          </w:p>
        </w:tc>
        <w:tc>
          <w:tcPr>
            <w:tcW w:w="3240" w:type="dxa"/>
            <w:tcBorders>
              <w:top w:val="nil"/>
              <w:left w:val="nil"/>
              <w:bottom w:val="single" w:sz="4" w:space="0" w:color="auto"/>
              <w:right w:val="single" w:sz="4" w:space="0" w:color="auto"/>
            </w:tcBorders>
            <w:noWrap/>
            <w:vAlign w:val="bottom"/>
            <w:hideMark/>
          </w:tcPr>
          <w:p w14:paraId="144590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B75E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A3533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CBCAEE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0BAA3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36</w:t>
            </w:r>
          </w:p>
        </w:tc>
        <w:tc>
          <w:tcPr>
            <w:tcW w:w="3240" w:type="dxa"/>
            <w:tcBorders>
              <w:top w:val="nil"/>
              <w:left w:val="nil"/>
              <w:bottom w:val="single" w:sz="4" w:space="0" w:color="auto"/>
              <w:right w:val="single" w:sz="4" w:space="0" w:color="auto"/>
            </w:tcBorders>
            <w:noWrap/>
            <w:vAlign w:val="bottom"/>
            <w:hideMark/>
          </w:tcPr>
          <w:p w14:paraId="4B8CD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EDB47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B3148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DD6196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E4F9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37</w:t>
            </w:r>
          </w:p>
        </w:tc>
        <w:tc>
          <w:tcPr>
            <w:tcW w:w="3240" w:type="dxa"/>
            <w:tcBorders>
              <w:top w:val="nil"/>
              <w:left w:val="nil"/>
              <w:bottom w:val="single" w:sz="4" w:space="0" w:color="auto"/>
              <w:right w:val="single" w:sz="4" w:space="0" w:color="auto"/>
            </w:tcBorders>
            <w:noWrap/>
            <w:vAlign w:val="bottom"/>
            <w:hideMark/>
          </w:tcPr>
          <w:p w14:paraId="778F7F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2903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73357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6BAF6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994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38</w:t>
            </w:r>
          </w:p>
        </w:tc>
        <w:tc>
          <w:tcPr>
            <w:tcW w:w="3240" w:type="dxa"/>
            <w:tcBorders>
              <w:top w:val="nil"/>
              <w:left w:val="nil"/>
              <w:bottom w:val="single" w:sz="4" w:space="0" w:color="auto"/>
              <w:right w:val="single" w:sz="4" w:space="0" w:color="auto"/>
            </w:tcBorders>
            <w:noWrap/>
            <w:vAlign w:val="bottom"/>
            <w:hideMark/>
          </w:tcPr>
          <w:p w14:paraId="183B44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B946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E1AD1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12A36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9F76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39</w:t>
            </w:r>
          </w:p>
        </w:tc>
        <w:tc>
          <w:tcPr>
            <w:tcW w:w="3240" w:type="dxa"/>
            <w:tcBorders>
              <w:top w:val="nil"/>
              <w:left w:val="nil"/>
              <w:bottom w:val="single" w:sz="4" w:space="0" w:color="auto"/>
              <w:right w:val="single" w:sz="4" w:space="0" w:color="auto"/>
            </w:tcBorders>
            <w:noWrap/>
            <w:vAlign w:val="bottom"/>
            <w:hideMark/>
          </w:tcPr>
          <w:p w14:paraId="599F6F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75ED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B168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652A9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5143A7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40</w:t>
            </w:r>
          </w:p>
        </w:tc>
        <w:tc>
          <w:tcPr>
            <w:tcW w:w="3240" w:type="dxa"/>
            <w:tcBorders>
              <w:top w:val="nil"/>
              <w:left w:val="nil"/>
              <w:bottom w:val="single" w:sz="4" w:space="0" w:color="auto"/>
              <w:right w:val="single" w:sz="4" w:space="0" w:color="auto"/>
            </w:tcBorders>
            <w:noWrap/>
            <w:vAlign w:val="bottom"/>
            <w:hideMark/>
          </w:tcPr>
          <w:p w14:paraId="041354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94DC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EED4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01F413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20807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41</w:t>
            </w:r>
          </w:p>
        </w:tc>
        <w:tc>
          <w:tcPr>
            <w:tcW w:w="3240" w:type="dxa"/>
            <w:tcBorders>
              <w:top w:val="nil"/>
              <w:left w:val="nil"/>
              <w:bottom w:val="single" w:sz="4" w:space="0" w:color="auto"/>
              <w:right w:val="single" w:sz="4" w:space="0" w:color="auto"/>
            </w:tcBorders>
            <w:noWrap/>
            <w:vAlign w:val="bottom"/>
            <w:hideMark/>
          </w:tcPr>
          <w:p w14:paraId="3BEDD8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E93F2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DB9C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4B3DD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1548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42</w:t>
            </w:r>
          </w:p>
        </w:tc>
        <w:tc>
          <w:tcPr>
            <w:tcW w:w="3240" w:type="dxa"/>
            <w:tcBorders>
              <w:top w:val="nil"/>
              <w:left w:val="nil"/>
              <w:bottom w:val="single" w:sz="4" w:space="0" w:color="auto"/>
              <w:right w:val="single" w:sz="4" w:space="0" w:color="auto"/>
            </w:tcBorders>
            <w:noWrap/>
            <w:vAlign w:val="bottom"/>
            <w:hideMark/>
          </w:tcPr>
          <w:p w14:paraId="3D8469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BC59E1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4E2E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5DBED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902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43</w:t>
            </w:r>
          </w:p>
        </w:tc>
        <w:tc>
          <w:tcPr>
            <w:tcW w:w="3240" w:type="dxa"/>
            <w:tcBorders>
              <w:top w:val="nil"/>
              <w:left w:val="nil"/>
              <w:bottom w:val="single" w:sz="4" w:space="0" w:color="auto"/>
              <w:right w:val="single" w:sz="4" w:space="0" w:color="auto"/>
            </w:tcBorders>
            <w:noWrap/>
            <w:vAlign w:val="bottom"/>
            <w:hideMark/>
          </w:tcPr>
          <w:p w14:paraId="769771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DAB7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3D0E13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D568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6E5A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44</w:t>
            </w:r>
          </w:p>
        </w:tc>
        <w:tc>
          <w:tcPr>
            <w:tcW w:w="3240" w:type="dxa"/>
            <w:tcBorders>
              <w:top w:val="nil"/>
              <w:left w:val="nil"/>
              <w:bottom w:val="single" w:sz="4" w:space="0" w:color="auto"/>
              <w:right w:val="single" w:sz="4" w:space="0" w:color="auto"/>
            </w:tcBorders>
            <w:noWrap/>
            <w:vAlign w:val="bottom"/>
            <w:hideMark/>
          </w:tcPr>
          <w:p w14:paraId="268278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64DDC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421E1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9D3E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252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45</w:t>
            </w:r>
          </w:p>
        </w:tc>
        <w:tc>
          <w:tcPr>
            <w:tcW w:w="3240" w:type="dxa"/>
            <w:tcBorders>
              <w:top w:val="nil"/>
              <w:left w:val="nil"/>
              <w:bottom w:val="single" w:sz="4" w:space="0" w:color="auto"/>
              <w:right w:val="single" w:sz="4" w:space="0" w:color="auto"/>
            </w:tcBorders>
            <w:noWrap/>
            <w:vAlign w:val="bottom"/>
            <w:hideMark/>
          </w:tcPr>
          <w:p w14:paraId="2A01CB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1DFC7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F60E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565D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54D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46</w:t>
            </w:r>
          </w:p>
        </w:tc>
        <w:tc>
          <w:tcPr>
            <w:tcW w:w="3240" w:type="dxa"/>
            <w:tcBorders>
              <w:top w:val="nil"/>
              <w:left w:val="nil"/>
              <w:bottom w:val="single" w:sz="4" w:space="0" w:color="auto"/>
              <w:right w:val="single" w:sz="4" w:space="0" w:color="auto"/>
            </w:tcBorders>
            <w:noWrap/>
            <w:vAlign w:val="bottom"/>
            <w:hideMark/>
          </w:tcPr>
          <w:p w14:paraId="1E080F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C9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756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27011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5C9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47</w:t>
            </w:r>
          </w:p>
        </w:tc>
        <w:tc>
          <w:tcPr>
            <w:tcW w:w="3240" w:type="dxa"/>
            <w:tcBorders>
              <w:top w:val="nil"/>
              <w:left w:val="nil"/>
              <w:bottom w:val="single" w:sz="4" w:space="0" w:color="auto"/>
              <w:right w:val="single" w:sz="4" w:space="0" w:color="auto"/>
            </w:tcBorders>
            <w:noWrap/>
            <w:vAlign w:val="bottom"/>
            <w:hideMark/>
          </w:tcPr>
          <w:p w14:paraId="1418B4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D982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741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F61FD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61E3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48</w:t>
            </w:r>
          </w:p>
        </w:tc>
        <w:tc>
          <w:tcPr>
            <w:tcW w:w="3240" w:type="dxa"/>
            <w:tcBorders>
              <w:top w:val="nil"/>
              <w:left w:val="nil"/>
              <w:bottom w:val="single" w:sz="4" w:space="0" w:color="auto"/>
              <w:right w:val="single" w:sz="4" w:space="0" w:color="auto"/>
            </w:tcBorders>
            <w:noWrap/>
            <w:vAlign w:val="bottom"/>
            <w:hideMark/>
          </w:tcPr>
          <w:p w14:paraId="08724F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45E996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30388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0BD6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2F36F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49</w:t>
            </w:r>
          </w:p>
        </w:tc>
        <w:tc>
          <w:tcPr>
            <w:tcW w:w="3240" w:type="dxa"/>
            <w:tcBorders>
              <w:top w:val="nil"/>
              <w:left w:val="nil"/>
              <w:bottom w:val="single" w:sz="4" w:space="0" w:color="auto"/>
              <w:right w:val="single" w:sz="4" w:space="0" w:color="auto"/>
            </w:tcBorders>
            <w:noWrap/>
            <w:vAlign w:val="bottom"/>
            <w:hideMark/>
          </w:tcPr>
          <w:p w14:paraId="575BA7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22B10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A1E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526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3F9B1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50</w:t>
            </w:r>
          </w:p>
        </w:tc>
        <w:tc>
          <w:tcPr>
            <w:tcW w:w="3240" w:type="dxa"/>
            <w:tcBorders>
              <w:top w:val="nil"/>
              <w:left w:val="nil"/>
              <w:bottom w:val="single" w:sz="4" w:space="0" w:color="auto"/>
              <w:right w:val="single" w:sz="4" w:space="0" w:color="auto"/>
            </w:tcBorders>
            <w:noWrap/>
            <w:vAlign w:val="bottom"/>
            <w:hideMark/>
          </w:tcPr>
          <w:p w14:paraId="2A2E30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8FA1D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539F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7614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499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51</w:t>
            </w:r>
          </w:p>
        </w:tc>
        <w:tc>
          <w:tcPr>
            <w:tcW w:w="3240" w:type="dxa"/>
            <w:tcBorders>
              <w:top w:val="nil"/>
              <w:left w:val="nil"/>
              <w:bottom w:val="single" w:sz="4" w:space="0" w:color="auto"/>
              <w:right w:val="single" w:sz="4" w:space="0" w:color="auto"/>
            </w:tcBorders>
            <w:noWrap/>
            <w:vAlign w:val="bottom"/>
            <w:hideMark/>
          </w:tcPr>
          <w:p w14:paraId="4FA8EC4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7E033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4D31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B5F0D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0EAD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52</w:t>
            </w:r>
          </w:p>
        </w:tc>
        <w:tc>
          <w:tcPr>
            <w:tcW w:w="3240" w:type="dxa"/>
            <w:tcBorders>
              <w:top w:val="nil"/>
              <w:left w:val="nil"/>
              <w:bottom w:val="single" w:sz="4" w:space="0" w:color="auto"/>
              <w:right w:val="single" w:sz="4" w:space="0" w:color="auto"/>
            </w:tcBorders>
            <w:noWrap/>
            <w:vAlign w:val="bottom"/>
            <w:hideMark/>
          </w:tcPr>
          <w:p w14:paraId="42179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4452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166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6894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E55F7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53</w:t>
            </w:r>
          </w:p>
        </w:tc>
        <w:tc>
          <w:tcPr>
            <w:tcW w:w="3240" w:type="dxa"/>
            <w:tcBorders>
              <w:top w:val="nil"/>
              <w:left w:val="nil"/>
              <w:bottom w:val="single" w:sz="4" w:space="0" w:color="auto"/>
              <w:right w:val="single" w:sz="4" w:space="0" w:color="auto"/>
            </w:tcBorders>
            <w:noWrap/>
            <w:vAlign w:val="bottom"/>
            <w:hideMark/>
          </w:tcPr>
          <w:p w14:paraId="7C8C3FB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B74D6C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5F4F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AE73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1A44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54</w:t>
            </w:r>
          </w:p>
        </w:tc>
        <w:tc>
          <w:tcPr>
            <w:tcW w:w="3240" w:type="dxa"/>
            <w:tcBorders>
              <w:top w:val="nil"/>
              <w:left w:val="nil"/>
              <w:bottom w:val="single" w:sz="4" w:space="0" w:color="auto"/>
              <w:right w:val="single" w:sz="4" w:space="0" w:color="auto"/>
            </w:tcBorders>
            <w:noWrap/>
            <w:vAlign w:val="bottom"/>
            <w:hideMark/>
          </w:tcPr>
          <w:p w14:paraId="3CC84037" w14:textId="79AD21AF"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noWrap/>
            <w:vAlign w:val="bottom"/>
            <w:hideMark/>
          </w:tcPr>
          <w:p w14:paraId="69544263" w14:textId="775DB4D3"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83C9F2" w14:textId="60EEED33"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r>
      <w:tr w:rsidR="00AA311A" w:rsidRPr="00AA311A" w14:paraId="3471FF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368B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55</w:t>
            </w:r>
          </w:p>
        </w:tc>
        <w:tc>
          <w:tcPr>
            <w:tcW w:w="3240" w:type="dxa"/>
            <w:tcBorders>
              <w:top w:val="nil"/>
              <w:left w:val="nil"/>
              <w:bottom w:val="single" w:sz="4" w:space="0" w:color="auto"/>
              <w:right w:val="single" w:sz="4" w:space="0" w:color="auto"/>
            </w:tcBorders>
            <w:noWrap/>
            <w:vAlign w:val="bottom"/>
            <w:hideMark/>
          </w:tcPr>
          <w:p w14:paraId="3914E3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6CBB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558F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11247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46B554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56</w:t>
            </w:r>
          </w:p>
        </w:tc>
        <w:tc>
          <w:tcPr>
            <w:tcW w:w="3240" w:type="dxa"/>
            <w:tcBorders>
              <w:top w:val="nil"/>
              <w:left w:val="nil"/>
              <w:bottom w:val="single" w:sz="4" w:space="0" w:color="auto"/>
              <w:right w:val="single" w:sz="4" w:space="0" w:color="auto"/>
            </w:tcBorders>
            <w:noWrap/>
            <w:vAlign w:val="bottom"/>
            <w:hideMark/>
          </w:tcPr>
          <w:p w14:paraId="74B2C00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87CF0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1BC9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E0667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4928B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57</w:t>
            </w:r>
          </w:p>
        </w:tc>
        <w:tc>
          <w:tcPr>
            <w:tcW w:w="3240" w:type="dxa"/>
            <w:tcBorders>
              <w:top w:val="nil"/>
              <w:left w:val="nil"/>
              <w:bottom w:val="single" w:sz="4" w:space="0" w:color="auto"/>
              <w:right w:val="single" w:sz="4" w:space="0" w:color="auto"/>
            </w:tcBorders>
            <w:noWrap/>
            <w:vAlign w:val="bottom"/>
            <w:hideMark/>
          </w:tcPr>
          <w:p w14:paraId="62AA90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6CB6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A0336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40324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8C77C4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58</w:t>
            </w:r>
          </w:p>
        </w:tc>
        <w:tc>
          <w:tcPr>
            <w:tcW w:w="3240" w:type="dxa"/>
            <w:tcBorders>
              <w:top w:val="nil"/>
              <w:left w:val="nil"/>
              <w:bottom w:val="single" w:sz="4" w:space="0" w:color="auto"/>
              <w:right w:val="single" w:sz="4" w:space="0" w:color="auto"/>
            </w:tcBorders>
            <w:noWrap/>
            <w:vAlign w:val="bottom"/>
            <w:hideMark/>
          </w:tcPr>
          <w:p w14:paraId="67F6BD1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C07E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C4FD9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DE6B2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D6047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59</w:t>
            </w:r>
          </w:p>
        </w:tc>
        <w:tc>
          <w:tcPr>
            <w:tcW w:w="3240" w:type="dxa"/>
            <w:tcBorders>
              <w:top w:val="nil"/>
              <w:left w:val="nil"/>
              <w:bottom w:val="single" w:sz="4" w:space="0" w:color="auto"/>
              <w:right w:val="single" w:sz="4" w:space="0" w:color="auto"/>
            </w:tcBorders>
            <w:noWrap/>
            <w:vAlign w:val="bottom"/>
            <w:hideMark/>
          </w:tcPr>
          <w:p w14:paraId="707643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40043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2E3C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139F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4CEF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60</w:t>
            </w:r>
          </w:p>
        </w:tc>
        <w:tc>
          <w:tcPr>
            <w:tcW w:w="3240" w:type="dxa"/>
            <w:tcBorders>
              <w:top w:val="nil"/>
              <w:left w:val="nil"/>
              <w:bottom w:val="single" w:sz="4" w:space="0" w:color="auto"/>
              <w:right w:val="single" w:sz="4" w:space="0" w:color="auto"/>
            </w:tcBorders>
            <w:noWrap/>
            <w:vAlign w:val="bottom"/>
            <w:hideMark/>
          </w:tcPr>
          <w:p w14:paraId="407C067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0FD7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C810D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E849C3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1D58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61</w:t>
            </w:r>
          </w:p>
        </w:tc>
        <w:tc>
          <w:tcPr>
            <w:tcW w:w="3240" w:type="dxa"/>
            <w:tcBorders>
              <w:top w:val="nil"/>
              <w:left w:val="nil"/>
              <w:bottom w:val="single" w:sz="4" w:space="0" w:color="auto"/>
              <w:right w:val="single" w:sz="4" w:space="0" w:color="auto"/>
            </w:tcBorders>
            <w:noWrap/>
            <w:vAlign w:val="bottom"/>
            <w:hideMark/>
          </w:tcPr>
          <w:p w14:paraId="05DE17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3DD1C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A5D26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494CCA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69E70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62</w:t>
            </w:r>
          </w:p>
        </w:tc>
        <w:tc>
          <w:tcPr>
            <w:tcW w:w="3240" w:type="dxa"/>
            <w:tcBorders>
              <w:top w:val="nil"/>
              <w:left w:val="nil"/>
              <w:bottom w:val="single" w:sz="4" w:space="0" w:color="auto"/>
              <w:right w:val="single" w:sz="4" w:space="0" w:color="auto"/>
            </w:tcBorders>
            <w:noWrap/>
            <w:vAlign w:val="bottom"/>
            <w:hideMark/>
          </w:tcPr>
          <w:p w14:paraId="29D124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689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B4A7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ECCE6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7C740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63</w:t>
            </w:r>
          </w:p>
        </w:tc>
        <w:tc>
          <w:tcPr>
            <w:tcW w:w="3240" w:type="dxa"/>
            <w:tcBorders>
              <w:top w:val="nil"/>
              <w:left w:val="nil"/>
              <w:bottom w:val="single" w:sz="4" w:space="0" w:color="auto"/>
              <w:right w:val="single" w:sz="4" w:space="0" w:color="auto"/>
            </w:tcBorders>
            <w:noWrap/>
            <w:vAlign w:val="bottom"/>
            <w:hideMark/>
          </w:tcPr>
          <w:p w14:paraId="707BAA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34D88A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7F4D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543378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A5C73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64</w:t>
            </w:r>
          </w:p>
        </w:tc>
        <w:tc>
          <w:tcPr>
            <w:tcW w:w="3240" w:type="dxa"/>
            <w:tcBorders>
              <w:top w:val="nil"/>
              <w:left w:val="nil"/>
              <w:bottom w:val="single" w:sz="4" w:space="0" w:color="auto"/>
              <w:right w:val="single" w:sz="4" w:space="0" w:color="auto"/>
            </w:tcBorders>
            <w:noWrap/>
            <w:vAlign w:val="bottom"/>
            <w:hideMark/>
          </w:tcPr>
          <w:p w14:paraId="23D8AE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AB980B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8B04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47597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B561A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65</w:t>
            </w:r>
          </w:p>
        </w:tc>
        <w:tc>
          <w:tcPr>
            <w:tcW w:w="3240" w:type="dxa"/>
            <w:tcBorders>
              <w:top w:val="nil"/>
              <w:left w:val="nil"/>
              <w:bottom w:val="single" w:sz="4" w:space="0" w:color="auto"/>
              <w:right w:val="single" w:sz="4" w:space="0" w:color="auto"/>
            </w:tcBorders>
            <w:noWrap/>
            <w:vAlign w:val="bottom"/>
            <w:hideMark/>
          </w:tcPr>
          <w:p w14:paraId="7F70EF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A4EB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E2878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9FD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E3F7E4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66</w:t>
            </w:r>
          </w:p>
        </w:tc>
        <w:tc>
          <w:tcPr>
            <w:tcW w:w="3240" w:type="dxa"/>
            <w:tcBorders>
              <w:top w:val="nil"/>
              <w:left w:val="nil"/>
              <w:bottom w:val="single" w:sz="4" w:space="0" w:color="auto"/>
              <w:right w:val="single" w:sz="4" w:space="0" w:color="auto"/>
            </w:tcBorders>
            <w:noWrap/>
            <w:vAlign w:val="bottom"/>
            <w:hideMark/>
          </w:tcPr>
          <w:p w14:paraId="44DC34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D6C9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102B32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0F2FA6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1B3C36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67</w:t>
            </w:r>
          </w:p>
        </w:tc>
        <w:tc>
          <w:tcPr>
            <w:tcW w:w="3240" w:type="dxa"/>
            <w:tcBorders>
              <w:top w:val="nil"/>
              <w:left w:val="nil"/>
              <w:bottom w:val="single" w:sz="4" w:space="0" w:color="auto"/>
              <w:right w:val="single" w:sz="4" w:space="0" w:color="auto"/>
            </w:tcBorders>
            <w:noWrap/>
            <w:vAlign w:val="bottom"/>
            <w:hideMark/>
          </w:tcPr>
          <w:p w14:paraId="585CBEF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91683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FC8AF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818ED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7DEA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68</w:t>
            </w:r>
          </w:p>
        </w:tc>
        <w:tc>
          <w:tcPr>
            <w:tcW w:w="3240" w:type="dxa"/>
            <w:tcBorders>
              <w:top w:val="nil"/>
              <w:left w:val="nil"/>
              <w:bottom w:val="single" w:sz="4" w:space="0" w:color="auto"/>
              <w:right w:val="single" w:sz="4" w:space="0" w:color="auto"/>
            </w:tcBorders>
            <w:noWrap/>
            <w:vAlign w:val="bottom"/>
            <w:hideMark/>
          </w:tcPr>
          <w:p w14:paraId="6D891F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0925B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CA11C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2EC5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59BB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69</w:t>
            </w:r>
          </w:p>
        </w:tc>
        <w:tc>
          <w:tcPr>
            <w:tcW w:w="3240" w:type="dxa"/>
            <w:tcBorders>
              <w:top w:val="nil"/>
              <w:left w:val="nil"/>
              <w:bottom w:val="single" w:sz="4" w:space="0" w:color="auto"/>
              <w:right w:val="single" w:sz="4" w:space="0" w:color="auto"/>
            </w:tcBorders>
            <w:noWrap/>
            <w:vAlign w:val="bottom"/>
            <w:hideMark/>
          </w:tcPr>
          <w:p w14:paraId="508D3A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1AF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7E3E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E7AD87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84D466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70</w:t>
            </w:r>
          </w:p>
        </w:tc>
        <w:tc>
          <w:tcPr>
            <w:tcW w:w="3240" w:type="dxa"/>
            <w:tcBorders>
              <w:top w:val="nil"/>
              <w:left w:val="nil"/>
              <w:bottom w:val="single" w:sz="4" w:space="0" w:color="auto"/>
              <w:right w:val="single" w:sz="4" w:space="0" w:color="auto"/>
            </w:tcBorders>
            <w:noWrap/>
            <w:vAlign w:val="bottom"/>
            <w:hideMark/>
          </w:tcPr>
          <w:p w14:paraId="079389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0946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8CFFF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6995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CE70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71</w:t>
            </w:r>
          </w:p>
        </w:tc>
        <w:tc>
          <w:tcPr>
            <w:tcW w:w="3240" w:type="dxa"/>
            <w:tcBorders>
              <w:top w:val="nil"/>
              <w:left w:val="nil"/>
              <w:bottom w:val="single" w:sz="4" w:space="0" w:color="auto"/>
              <w:right w:val="single" w:sz="4" w:space="0" w:color="auto"/>
            </w:tcBorders>
            <w:noWrap/>
            <w:vAlign w:val="bottom"/>
            <w:hideMark/>
          </w:tcPr>
          <w:p w14:paraId="6FB4EA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9F3E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A38A0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DCF0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2A90E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72</w:t>
            </w:r>
          </w:p>
        </w:tc>
        <w:tc>
          <w:tcPr>
            <w:tcW w:w="3240" w:type="dxa"/>
            <w:tcBorders>
              <w:top w:val="nil"/>
              <w:left w:val="nil"/>
              <w:bottom w:val="single" w:sz="4" w:space="0" w:color="auto"/>
              <w:right w:val="single" w:sz="4" w:space="0" w:color="auto"/>
            </w:tcBorders>
            <w:noWrap/>
            <w:vAlign w:val="bottom"/>
            <w:hideMark/>
          </w:tcPr>
          <w:p w14:paraId="1AAB50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9359A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88386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1CE8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F07BD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73</w:t>
            </w:r>
          </w:p>
        </w:tc>
        <w:tc>
          <w:tcPr>
            <w:tcW w:w="3240" w:type="dxa"/>
            <w:tcBorders>
              <w:top w:val="nil"/>
              <w:left w:val="nil"/>
              <w:bottom w:val="single" w:sz="4" w:space="0" w:color="auto"/>
              <w:right w:val="single" w:sz="4" w:space="0" w:color="auto"/>
            </w:tcBorders>
            <w:noWrap/>
            <w:vAlign w:val="bottom"/>
            <w:hideMark/>
          </w:tcPr>
          <w:p w14:paraId="46F08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69222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4F37D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CE236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160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74</w:t>
            </w:r>
          </w:p>
        </w:tc>
        <w:tc>
          <w:tcPr>
            <w:tcW w:w="3240" w:type="dxa"/>
            <w:tcBorders>
              <w:top w:val="nil"/>
              <w:left w:val="nil"/>
              <w:bottom w:val="single" w:sz="4" w:space="0" w:color="auto"/>
              <w:right w:val="single" w:sz="4" w:space="0" w:color="auto"/>
            </w:tcBorders>
            <w:noWrap/>
            <w:vAlign w:val="bottom"/>
            <w:hideMark/>
          </w:tcPr>
          <w:p w14:paraId="028DC96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465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6063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221F4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3F4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75</w:t>
            </w:r>
          </w:p>
        </w:tc>
        <w:tc>
          <w:tcPr>
            <w:tcW w:w="3240" w:type="dxa"/>
            <w:tcBorders>
              <w:top w:val="nil"/>
              <w:left w:val="nil"/>
              <w:bottom w:val="single" w:sz="4" w:space="0" w:color="auto"/>
              <w:right w:val="single" w:sz="4" w:space="0" w:color="auto"/>
            </w:tcBorders>
            <w:noWrap/>
            <w:vAlign w:val="bottom"/>
            <w:hideMark/>
          </w:tcPr>
          <w:p w14:paraId="6FF8DAA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8E98D8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7C2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F187B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16FE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76</w:t>
            </w:r>
          </w:p>
        </w:tc>
        <w:tc>
          <w:tcPr>
            <w:tcW w:w="3240" w:type="dxa"/>
            <w:tcBorders>
              <w:top w:val="nil"/>
              <w:left w:val="nil"/>
              <w:bottom w:val="single" w:sz="4" w:space="0" w:color="auto"/>
              <w:right w:val="single" w:sz="4" w:space="0" w:color="auto"/>
            </w:tcBorders>
            <w:noWrap/>
            <w:vAlign w:val="bottom"/>
            <w:hideMark/>
          </w:tcPr>
          <w:p w14:paraId="25406CE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9F8B4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ADF7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88793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F1558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77</w:t>
            </w:r>
          </w:p>
        </w:tc>
        <w:tc>
          <w:tcPr>
            <w:tcW w:w="3240" w:type="dxa"/>
            <w:tcBorders>
              <w:top w:val="nil"/>
              <w:left w:val="nil"/>
              <w:bottom w:val="single" w:sz="4" w:space="0" w:color="auto"/>
              <w:right w:val="single" w:sz="4" w:space="0" w:color="auto"/>
            </w:tcBorders>
            <w:noWrap/>
            <w:vAlign w:val="bottom"/>
            <w:hideMark/>
          </w:tcPr>
          <w:p w14:paraId="1F6BA75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FE7E8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148F2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B5265C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A003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78</w:t>
            </w:r>
          </w:p>
        </w:tc>
        <w:tc>
          <w:tcPr>
            <w:tcW w:w="3240" w:type="dxa"/>
            <w:tcBorders>
              <w:top w:val="nil"/>
              <w:left w:val="nil"/>
              <w:bottom w:val="single" w:sz="4" w:space="0" w:color="auto"/>
              <w:right w:val="single" w:sz="4" w:space="0" w:color="auto"/>
            </w:tcBorders>
            <w:noWrap/>
            <w:vAlign w:val="bottom"/>
            <w:hideMark/>
          </w:tcPr>
          <w:p w14:paraId="21C0DB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B469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A3A581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FD5D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16C9E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79</w:t>
            </w:r>
          </w:p>
        </w:tc>
        <w:tc>
          <w:tcPr>
            <w:tcW w:w="3240" w:type="dxa"/>
            <w:tcBorders>
              <w:top w:val="nil"/>
              <w:left w:val="nil"/>
              <w:bottom w:val="single" w:sz="4" w:space="0" w:color="auto"/>
              <w:right w:val="single" w:sz="4" w:space="0" w:color="auto"/>
            </w:tcBorders>
            <w:noWrap/>
            <w:vAlign w:val="bottom"/>
            <w:hideMark/>
          </w:tcPr>
          <w:p w14:paraId="1C4C51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D1FB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A715D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8AEB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FF92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80</w:t>
            </w:r>
          </w:p>
        </w:tc>
        <w:tc>
          <w:tcPr>
            <w:tcW w:w="3240" w:type="dxa"/>
            <w:tcBorders>
              <w:top w:val="nil"/>
              <w:left w:val="nil"/>
              <w:bottom w:val="single" w:sz="4" w:space="0" w:color="auto"/>
              <w:right w:val="single" w:sz="4" w:space="0" w:color="auto"/>
            </w:tcBorders>
            <w:noWrap/>
            <w:vAlign w:val="bottom"/>
            <w:hideMark/>
          </w:tcPr>
          <w:p w14:paraId="25ADFF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2843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B562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FE9CF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79F2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81</w:t>
            </w:r>
          </w:p>
        </w:tc>
        <w:tc>
          <w:tcPr>
            <w:tcW w:w="3240" w:type="dxa"/>
            <w:tcBorders>
              <w:top w:val="nil"/>
              <w:left w:val="nil"/>
              <w:bottom w:val="single" w:sz="4" w:space="0" w:color="auto"/>
              <w:right w:val="single" w:sz="4" w:space="0" w:color="auto"/>
            </w:tcBorders>
            <w:noWrap/>
            <w:vAlign w:val="bottom"/>
            <w:hideMark/>
          </w:tcPr>
          <w:p w14:paraId="6C49D6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7C0F8B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1116F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7E266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6D8F5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82</w:t>
            </w:r>
          </w:p>
        </w:tc>
        <w:tc>
          <w:tcPr>
            <w:tcW w:w="3240" w:type="dxa"/>
            <w:tcBorders>
              <w:top w:val="nil"/>
              <w:left w:val="nil"/>
              <w:bottom w:val="single" w:sz="4" w:space="0" w:color="auto"/>
              <w:right w:val="single" w:sz="4" w:space="0" w:color="auto"/>
            </w:tcBorders>
            <w:noWrap/>
            <w:vAlign w:val="bottom"/>
            <w:hideMark/>
          </w:tcPr>
          <w:p w14:paraId="7C423D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5155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F4F9E7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9BDA15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94E11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83</w:t>
            </w:r>
          </w:p>
        </w:tc>
        <w:tc>
          <w:tcPr>
            <w:tcW w:w="3240" w:type="dxa"/>
            <w:tcBorders>
              <w:top w:val="nil"/>
              <w:left w:val="nil"/>
              <w:bottom w:val="single" w:sz="4" w:space="0" w:color="auto"/>
              <w:right w:val="single" w:sz="4" w:space="0" w:color="auto"/>
            </w:tcBorders>
            <w:noWrap/>
            <w:vAlign w:val="bottom"/>
            <w:hideMark/>
          </w:tcPr>
          <w:p w14:paraId="008CF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A85BF0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FDAC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178B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E2AE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84</w:t>
            </w:r>
          </w:p>
        </w:tc>
        <w:tc>
          <w:tcPr>
            <w:tcW w:w="3240" w:type="dxa"/>
            <w:tcBorders>
              <w:top w:val="nil"/>
              <w:left w:val="nil"/>
              <w:bottom w:val="single" w:sz="4" w:space="0" w:color="auto"/>
              <w:right w:val="single" w:sz="4" w:space="0" w:color="auto"/>
            </w:tcBorders>
            <w:noWrap/>
            <w:vAlign w:val="bottom"/>
            <w:hideMark/>
          </w:tcPr>
          <w:p w14:paraId="05529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E9E1D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89BC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5FB85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041C59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85</w:t>
            </w:r>
          </w:p>
        </w:tc>
        <w:tc>
          <w:tcPr>
            <w:tcW w:w="3240" w:type="dxa"/>
            <w:tcBorders>
              <w:top w:val="nil"/>
              <w:left w:val="nil"/>
              <w:bottom w:val="single" w:sz="4" w:space="0" w:color="auto"/>
              <w:right w:val="single" w:sz="4" w:space="0" w:color="auto"/>
            </w:tcBorders>
            <w:noWrap/>
            <w:vAlign w:val="bottom"/>
            <w:hideMark/>
          </w:tcPr>
          <w:p w14:paraId="1644E4D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0C5A3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EE7D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DB496B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B2FC3C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86</w:t>
            </w:r>
          </w:p>
        </w:tc>
        <w:tc>
          <w:tcPr>
            <w:tcW w:w="3240" w:type="dxa"/>
            <w:tcBorders>
              <w:top w:val="nil"/>
              <w:left w:val="nil"/>
              <w:bottom w:val="single" w:sz="4" w:space="0" w:color="auto"/>
              <w:right w:val="single" w:sz="4" w:space="0" w:color="auto"/>
            </w:tcBorders>
            <w:noWrap/>
            <w:vAlign w:val="bottom"/>
            <w:hideMark/>
          </w:tcPr>
          <w:p w14:paraId="1275E7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047CD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99BB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AADE2D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07384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87</w:t>
            </w:r>
          </w:p>
        </w:tc>
        <w:tc>
          <w:tcPr>
            <w:tcW w:w="3240" w:type="dxa"/>
            <w:tcBorders>
              <w:top w:val="nil"/>
              <w:left w:val="nil"/>
              <w:bottom w:val="single" w:sz="4" w:space="0" w:color="auto"/>
              <w:right w:val="single" w:sz="4" w:space="0" w:color="auto"/>
            </w:tcBorders>
            <w:noWrap/>
            <w:vAlign w:val="bottom"/>
            <w:hideMark/>
          </w:tcPr>
          <w:p w14:paraId="340807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0B8A0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BA1B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1B50A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801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88</w:t>
            </w:r>
          </w:p>
        </w:tc>
        <w:tc>
          <w:tcPr>
            <w:tcW w:w="3240" w:type="dxa"/>
            <w:tcBorders>
              <w:top w:val="nil"/>
              <w:left w:val="nil"/>
              <w:bottom w:val="single" w:sz="4" w:space="0" w:color="auto"/>
              <w:right w:val="single" w:sz="4" w:space="0" w:color="auto"/>
            </w:tcBorders>
            <w:noWrap/>
            <w:vAlign w:val="bottom"/>
            <w:hideMark/>
          </w:tcPr>
          <w:p w14:paraId="7812C3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2DD3B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30FB0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D02B5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F1F30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89</w:t>
            </w:r>
          </w:p>
        </w:tc>
        <w:tc>
          <w:tcPr>
            <w:tcW w:w="3240" w:type="dxa"/>
            <w:tcBorders>
              <w:top w:val="nil"/>
              <w:left w:val="nil"/>
              <w:bottom w:val="single" w:sz="4" w:space="0" w:color="auto"/>
              <w:right w:val="single" w:sz="4" w:space="0" w:color="auto"/>
            </w:tcBorders>
            <w:noWrap/>
            <w:vAlign w:val="bottom"/>
            <w:hideMark/>
          </w:tcPr>
          <w:p w14:paraId="750638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B54D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5E6ED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DD66F3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21B8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90</w:t>
            </w:r>
          </w:p>
        </w:tc>
        <w:tc>
          <w:tcPr>
            <w:tcW w:w="3240" w:type="dxa"/>
            <w:tcBorders>
              <w:top w:val="nil"/>
              <w:left w:val="nil"/>
              <w:bottom w:val="single" w:sz="4" w:space="0" w:color="auto"/>
              <w:right w:val="single" w:sz="4" w:space="0" w:color="auto"/>
            </w:tcBorders>
            <w:noWrap/>
            <w:vAlign w:val="bottom"/>
            <w:hideMark/>
          </w:tcPr>
          <w:p w14:paraId="457C14A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31D7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733EB4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D3640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7487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91</w:t>
            </w:r>
          </w:p>
        </w:tc>
        <w:tc>
          <w:tcPr>
            <w:tcW w:w="3240" w:type="dxa"/>
            <w:tcBorders>
              <w:top w:val="nil"/>
              <w:left w:val="nil"/>
              <w:bottom w:val="single" w:sz="4" w:space="0" w:color="auto"/>
              <w:right w:val="single" w:sz="4" w:space="0" w:color="auto"/>
            </w:tcBorders>
            <w:noWrap/>
            <w:vAlign w:val="bottom"/>
            <w:hideMark/>
          </w:tcPr>
          <w:p w14:paraId="0F8174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53E7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1E02AB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B2E23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B2420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92</w:t>
            </w:r>
          </w:p>
        </w:tc>
        <w:tc>
          <w:tcPr>
            <w:tcW w:w="3240" w:type="dxa"/>
            <w:tcBorders>
              <w:top w:val="nil"/>
              <w:left w:val="nil"/>
              <w:bottom w:val="single" w:sz="4" w:space="0" w:color="auto"/>
              <w:right w:val="single" w:sz="4" w:space="0" w:color="auto"/>
            </w:tcBorders>
            <w:noWrap/>
            <w:vAlign w:val="bottom"/>
            <w:hideMark/>
          </w:tcPr>
          <w:p w14:paraId="509CEC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1D53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0869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667C38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CAD8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93</w:t>
            </w:r>
          </w:p>
        </w:tc>
        <w:tc>
          <w:tcPr>
            <w:tcW w:w="3240" w:type="dxa"/>
            <w:tcBorders>
              <w:top w:val="nil"/>
              <w:left w:val="nil"/>
              <w:bottom w:val="single" w:sz="4" w:space="0" w:color="auto"/>
              <w:right w:val="single" w:sz="4" w:space="0" w:color="auto"/>
            </w:tcBorders>
            <w:noWrap/>
            <w:vAlign w:val="bottom"/>
            <w:hideMark/>
          </w:tcPr>
          <w:p w14:paraId="1EB8BB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F839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CFFE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CFF12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C3BF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94</w:t>
            </w:r>
          </w:p>
        </w:tc>
        <w:tc>
          <w:tcPr>
            <w:tcW w:w="3240" w:type="dxa"/>
            <w:tcBorders>
              <w:top w:val="nil"/>
              <w:left w:val="nil"/>
              <w:bottom w:val="single" w:sz="4" w:space="0" w:color="auto"/>
              <w:right w:val="single" w:sz="4" w:space="0" w:color="auto"/>
            </w:tcBorders>
            <w:noWrap/>
            <w:vAlign w:val="bottom"/>
            <w:hideMark/>
          </w:tcPr>
          <w:p w14:paraId="719BF4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122B8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F1BEA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509A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71C9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95</w:t>
            </w:r>
          </w:p>
        </w:tc>
        <w:tc>
          <w:tcPr>
            <w:tcW w:w="3240" w:type="dxa"/>
            <w:tcBorders>
              <w:top w:val="nil"/>
              <w:left w:val="nil"/>
              <w:bottom w:val="single" w:sz="4" w:space="0" w:color="auto"/>
              <w:right w:val="single" w:sz="4" w:space="0" w:color="auto"/>
            </w:tcBorders>
            <w:noWrap/>
            <w:vAlign w:val="bottom"/>
            <w:hideMark/>
          </w:tcPr>
          <w:p w14:paraId="58412DF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8DB8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5F0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1107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135FBB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96</w:t>
            </w:r>
          </w:p>
        </w:tc>
        <w:tc>
          <w:tcPr>
            <w:tcW w:w="3240" w:type="dxa"/>
            <w:tcBorders>
              <w:top w:val="nil"/>
              <w:left w:val="nil"/>
              <w:bottom w:val="single" w:sz="4" w:space="0" w:color="auto"/>
              <w:right w:val="single" w:sz="4" w:space="0" w:color="auto"/>
            </w:tcBorders>
            <w:noWrap/>
            <w:vAlign w:val="bottom"/>
            <w:hideMark/>
          </w:tcPr>
          <w:p w14:paraId="0F0694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8CA5E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C4CD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5D57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69988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97</w:t>
            </w:r>
          </w:p>
        </w:tc>
        <w:tc>
          <w:tcPr>
            <w:tcW w:w="3240" w:type="dxa"/>
            <w:tcBorders>
              <w:top w:val="nil"/>
              <w:left w:val="nil"/>
              <w:bottom w:val="single" w:sz="4" w:space="0" w:color="auto"/>
              <w:right w:val="single" w:sz="4" w:space="0" w:color="auto"/>
            </w:tcBorders>
            <w:noWrap/>
            <w:vAlign w:val="bottom"/>
            <w:hideMark/>
          </w:tcPr>
          <w:p w14:paraId="270DBB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E3CC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2E1E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7BD8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DFA6C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98</w:t>
            </w:r>
          </w:p>
        </w:tc>
        <w:tc>
          <w:tcPr>
            <w:tcW w:w="3240" w:type="dxa"/>
            <w:tcBorders>
              <w:top w:val="nil"/>
              <w:left w:val="nil"/>
              <w:bottom w:val="single" w:sz="4" w:space="0" w:color="auto"/>
              <w:right w:val="single" w:sz="4" w:space="0" w:color="auto"/>
            </w:tcBorders>
            <w:noWrap/>
            <w:vAlign w:val="bottom"/>
            <w:hideMark/>
          </w:tcPr>
          <w:p w14:paraId="6B2462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DD16E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8800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F60D02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1B4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99</w:t>
            </w:r>
          </w:p>
        </w:tc>
        <w:tc>
          <w:tcPr>
            <w:tcW w:w="3240" w:type="dxa"/>
            <w:tcBorders>
              <w:top w:val="nil"/>
              <w:left w:val="nil"/>
              <w:bottom w:val="single" w:sz="4" w:space="0" w:color="auto"/>
              <w:right w:val="single" w:sz="4" w:space="0" w:color="auto"/>
            </w:tcBorders>
            <w:noWrap/>
            <w:vAlign w:val="bottom"/>
            <w:hideMark/>
          </w:tcPr>
          <w:p w14:paraId="3E62E5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30D61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5357E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C47E1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F27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100</w:t>
            </w:r>
          </w:p>
        </w:tc>
        <w:tc>
          <w:tcPr>
            <w:tcW w:w="3240" w:type="dxa"/>
            <w:tcBorders>
              <w:top w:val="nil"/>
              <w:left w:val="nil"/>
              <w:bottom w:val="single" w:sz="4" w:space="0" w:color="auto"/>
              <w:right w:val="single" w:sz="4" w:space="0" w:color="auto"/>
            </w:tcBorders>
            <w:noWrap/>
            <w:vAlign w:val="bottom"/>
            <w:hideMark/>
          </w:tcPr>
          <w:p w14:paraId="16302C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1332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2DE71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91AF1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F2603A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101</w:t>
            </w:r>
          </w:p>
        </w:tc>
        <w:tc>
          <w:tcPr>
            <w:tcW w:w="3240" w:type="dxa"/>
            <w:tcBorders>
              <w:top w:val="nil"/>
              <w:left w:val="nil"/>
              <w:bottom w:val="single" w:sz="4" w:space="0" w:color="auto"/>
              <w:right w:val="single" w:sz="4" w:space="0" w:color="auto"/>
            </w:tcBorders>
            <w:noWrap/>
            <w:vAlign w:val="bottom"/>
            <w:hideMark/>
          </w:tcPr>
          <w:p w14:paraId="70673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1981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783D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CACB30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BB3B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102</w:t>
            </w:r>
          </w:p>
        </w:tc>
        <w:tc>
          <w:tcPr>
            <w:tcW w:w="3240" w:type="dxa"/>
            <w:tcBorders>
              <w:top w:val="nil"/>
              <w:left w:val="nil"/>
              <w:bottom w:val="single" w:sz="4" w:space="0" w:color="auto"/>
              <w:right w:val="single" w:sz="4" w:space="0" w:color="auto"/>
            </w:tcBorders>
            <w:noWrap/>
            <w:vAlign w:val="bottom"/>
            <w:hideMark/>
          </w:tcPr>
          <w:p w14:paraId="0EE021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76CE5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B884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A0D88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85C71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103</w:t>
            </w:r>
          </w:p>
        </w:tc>
        <w:tc>
          <w:tcPr>
            <w:tcW w:w="3240" w:type="dxa"/>
            <w:tcBorders>
              <w:top w:val="nil"/>
              <w:left w:val="nil"/>
              <w:bottom w:val="single" w:sz="4" w:space="0" w:color="auto"/>
              <w:right w:val="single" w:sz="4" w:space="0" w:color="auto"/>
            </w:tcBorders>
            <w:noWrap/>
            <w:vAlign w:val="bottom"/>
            <w:hideMark/>
          </w:tcPr>
          <w:p w14:paraId="1D6AD0D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DA10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9ACAE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C054D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A01A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104</w:t>
            </w:r>
          </w:p>
        </w:tc>
        <w:tc>
          <w:tcPr>
            <w:tcW w:w="3240" w:type="dxa"/>
            <w:tcBorders>
              <w:top w:val="nil"/>
              <w:left w:val="nil"/>
              <w:bottom w:val="single" w:sz="4" w:space="0" w:color="auto"/>
              <w:right w:val="single" w:sz="4" w:space="0" w:color="auto"/>
            </w:tcBorders>
            <w:noWrap/>
            <w:vAlign w:val="bottom"/>
            <w:hideMark/>
          </w:tcPr>
          <w:p w14:paraId="0A3696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3B450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D38C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C4B4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2E0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105</w:t>
            </w:r>
          </w:p>
        </w:tc>
        <w:tc>
          <w:tcPr>
            <w:tcW w:w="3240" w:type="dxa"/>
            <w:tcBorders>
              <w:top w:val="nil"/>
              <w:left w:val="nil"/>
              <w:bottom w:val="single" w:sz="4" w:space="0" w:color="auto"/>
              <w:right w:val="single" w:sz="4" w:space="0" w:color="auto"/>
            </w:tcBorders>
            <w:noWrap/>
            <w:vAlign w:val="bottom"/>
            <w:hideMark/>
          </w:tcPr>
          <w:p w14:paraId="55F88F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B99302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D8FF3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55861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49CD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106</w:t>
            </w:r>
          </w:p>
        </w:tc>
        <w:tc>
          <w:tcPr>
            <w:tcW w:w="3240" w:type="dxa"/>
            <w:tcBorders>
              <w:top w:val="nil"/>
              <w:left w:val="nil"/>
              <w:bottom w:val="single" w:sz="4" w:space="0" w:color="auto"/>
              <w:right w:val="single" w:sz="4" w:space="0" w:color="auto"/>
            </w:tcBorders>
            <w:noWrap/>
            <w:vAlign w:val="bottom"/>
            <w:hideMark/>
          </w:tcPr>
          <w:p w14:paraId="1856D7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68E58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DF544A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7C6F9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A1AF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107</w:t>
            </w:r>
          </w:p>
        </w:tc>
        <w:tc>
          <w:tcPr>
            <w:tcW w:w="3240" w:type="dxa"/>
            <w:tcBorders>
              <w:top w:val="nil"/>
              <w:left w:val="nil"/>
              <w:bottom w:val="single" w:sz="4" w:space="0" w:color="auto"/>
              <w:right w:val="single" w:sz="4" w:space="0" w:color="auto"/>
            </w:tcBorders>
            <w:noWrap/>
            <w:vAlign w:val="bottom"/>
            <w:hideMark/>
          </w:tcPr>
          <w:p w14:paraId="47C5D5C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BA7DCE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1D29C6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F7DDAF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759CF8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108</w:t>
            </w:r>
          </w:p>
        </w:tc>
        <w:tc>
          <w:tcPr>
            <w:tcW w:w="3240" w:type="dxa"/>
            <w:tcBorders>
              <w:top w:val="nil"/>
              <w:left w:val="nil"/>
              <w:bottom w:val="single" w:sz="4" w:space="0" w:color="auto"/>
              <w:right w:val="single" w:sz="4" w:space="0" w:color="auto"/>
            </w:tcBorders>
            <w:noWrap/>
            <w:vAlign w:val="bottom"/>
            <w:hideMark/>
          </w:tcPr>
          <w:p w14:paraId="0B7B97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76D10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C3E5C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149680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A45E43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109</w:t>
            </w:r>
          </w:p>
        </w:tc>
        <w:tc>
          <w:tcPr>
            <w:tcW w:w="3240" w:type="dxa"/>
            <w:tcBorders>
              <w:top w:val="nil"/>
              <w:left w:val="nil"/>
              <w:bottom w:val="single" w:sz="4" w:space="0" w:color="auto"/>
              <w:right w:val="single" w:sz="4" w:space="0" w:color="auto"/>
            </w:tcBorders>
            <w:noWrap/>
            <w:vAlign w:val="bottom"/>
            <w:hideMark/>
          </w:tcPr>
          <w:p w14:paraId="764FD09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F0211C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2343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C8EAE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29F7F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110</w:t>
            </w:r>
          </w:p>
        </w:tc>
        <w:tc>
          <w:tcPr>
            <w:tcW w:w="3240" w:type="dxa"/>
            <w:tcBorders>
              <w:top w:val="nil"/>
              <w:left w:val="nil"/>
              <w:bottom w:val="single" w:sz="4" w:space="0" w:color="auto"/>
              <w:right w:val="single" w:sz="4" w:space="0" w:color="auto"/>
            </w:tcBorders>
            <w:noWrap/>
            <w:vAlign w:val="bottom"/>
            <w:hideMark/>
          </w:tcPr>
          <w:p w14:paraId="5D1B9E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976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515F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D29B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E90F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111</w:t>
            </w:r>
          </w:p>
        </w:tc>
        <w:tc>
          <w:tcPr>
            <w:tcW w:w="3240" w:type="dxa"/>
            <w:tcBorders>
              <w:top w:val="nil"/>
              <w:left w:val="nil"/>
              <w:bottom w:val="single" w:sz="4" w:space="0" w:color="auto"/>
              <w:right w:val="single" w:sz="4" w:space="0" w:color="auto"/>
            </w:tcBorders>
            <w:noWrap/>
            <w:vAlign w:val="bottom"/>
            <w:hideMark/>
          </w:tcPr>
          <w:p w14:paraId="7FF797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8732A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525E0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DE648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4A6B2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112</w:t>
            </w:r>
          </w:p>
        </w:tc>
        <w:tc>
          <w:tcPr>
            <w:tcW w:w="3240" w:type="dxa"/>
            <w:tcBorders>
              <w:top w:val="nil"/>
              <w:left w:val="nil"/>
              <w:bottom w:val="single" w:sz="4" w:space="0" w:color="auto"/>
              <w:right w:val="single" w:sz="4" w:space="0" w:color="auto"/>
            </w:tcBorders>
            <w:noWrap/>
            <w:vAlign w:val="bottom"/>
            <w:hideMark/>
          </w:tcPr>
          <w:p w14:paraId="4A2B9061" w14:textId="490EA2C1"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noWrap/>
            <w:vAlign w:val="bottom"/>
            <w:hideMark/>
          </w:tcPr>
          <w:p w14:paraId="044EC85C" w14:textId="49813F42"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D693335" w14:textId="7E649486"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r>
      <w:tr w:rsidR="00AA311A" w:rsidRPr="00AA311A" w14:paraId="01119F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9C354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113</w:t>
            </w:r>
          </w:p>
        </w:tc>
        <w:tc>
          <w:tcPr>
            <w:tcW w:w="3240" w:type="dxa"/>
            <w:tcBorders>
              <w:top w:val="nil"/>
              <w:left w:val="nil"/>
              <w:bottom w:val="single" w:sz="4" w:space="0" w:color="auto"/>
              <w:right w:val="single" w:sz="4" w:space="0" w:color="auto"/>
            </w:tcBorders>
            <w:noWrap/>
            <w:vAlign w:val="bottom"/>
            <w:hideMark/>
          </w:tcPr>
          <w:p w14:paraId="75907A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C4A7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6BF1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BAB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C32065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114</w:t>
            </w:r>
          </w:p>
        </w:tc>
        <w:tc>
          <w:tcPr>
            <w:tcW w:w="3240" w:type="dxa"/>
            <w:tcBorders>
              <w:top w:val="nil"/>
              <w:left w:val="nil"/>
              <w:bottom w:val="single" w:sz="4" w:space="0" w:color="auto"/>
              <w:right w:val="single" w:sz="4" w:space="0" w:color="auto"/>
            </w:tcBorders>
            <w:noWrap/>
            <w:vAlign w:val="bottom"/>
            <w:hideMark/>
          </w:tcPr>
          <w:p w14:paraId="462B1C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FF32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2EE9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36B73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B7028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115</w:t>
            </w:r>
          </w:p>
        </w:tc>
        <w:tc>
          <w:tcPr>
            <w:tcW w:w="3240" w:type="dxa"/>
            <w:tcBorders>
              <w:top w:val="nil"/>
              <w:left w:val="nil"/>
              <w:bottom w:val="single" w:sz="4" w:space="0" w:color="auto"/>
              <w:right w:val="single" w:sz="4" w:space="0" w:color="auto"/>
            </w:tcBorders>
            <w:noWrap/>
            <w:vAlign w:val="bottom"/>
            <w:hideMark/>
          </w:tcPr>
          <w:p w14:paraId="75E8B7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BDA6D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B59C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7D8E2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2036B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116</w:t>
            </w:r>
          </w:p>
        </w:tc>
        <w:tc>
          <w:tcPr>
            <w:tcW w:w="3240" w:type="dxa"/>
            <w:tcBorders>
              <w:top w:val="nil"/>
              <w:left w:val="nil"/>
              <w:bottom w:val="single" w:sz="4" w:space="0" w:color="auto"/>
              <w:right w:val="single" w:sz="4" w:space="0" w:color="auto"/>
            </w:tcBorders>
            <w:noWrap/>
            <w:vAlign w:val="bottom"/>
            <w:hideMark/>
          </w:tcPr>
          <w:p w14:paraId="3FDED9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33C7C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8655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FA68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C2ADC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117</w:t>
            </w:r>
          </w:p>
        </w:tc>
        <w:tc>
          <w:tcPr>
            <w:tcW w:w="3240" w:type="dxa"/>
            <w:tcBorders>
              <w:top w:val="nil"/>
              <w:left w:val="nil"/>
              <w:bottom w:val="single" w:sz="4" w:space="0" w:color="auto"/>
              <w:right w:val="single" w:sz="4" w:space="0" w:color="auto"/>
            </w:tcBorders>
            <w:noWrap/>
            <w:vAlign w:val="bottom"/>
            <w:hideMark/>
          </w:tcPr>
          <w:p w14:paraId="6C9290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C04D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56872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36F3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93A34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118</w:t>
            </w:r>
          </w:p>
        </w:tc>
        <w:tc>
          <w:tcPr>
            <w:tcW w:w="3240" w:type="dxa"/>
            <w:tcBorders>
              <w:top w:val="nil"/>
              <w:left w:val="nil"/>
              <w:bottom w:val="single" w:sz="4" w:space="0" w:color="auto"/>
              <w:right w:val="single" w:sz="4" w:space="0" w:color="auto"/>
            </w:tcBorders>
            <w:noWrap/>
            <w:vAlign w:val="bottom"/>
            <w:hideMark/>
          </w:tcPr>
          <w:p w14:paraId="39EC42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7CD47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92C0E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C1CA9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2CB74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119</w:t>
            </w:r>
          </w:p>
        </w:tc>
        <w:tc>
          <w:tcPr>
            <w:tcW w:w="3240" w:type="dxa"/>
            <w:tcBorders>
              <w:top w:val="nil"/>
              <w:left w:val="nil"/>
              <w:bottom w:val="single" w:sz="4" w:space="0" w:color="auto"/>
              <w:right w:val="single" w:sz="4" w:space="0" w:color="auto"/>
            </w:tcBorders>
            <w:noWrap/>
            <w:vAlign w:val="bottom"/>
            <w:hideMark/>
          </w:tcPr>
          <w:p w14:paraId="438133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9DF1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3C0C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617D6F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385B6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120</w:t>
            </w:r>
          </w:p>
        </w:tc>
        <w:tc>
          <w:tcPr>
            <w:tcW w:w="3240" w:type="dxa"/>
            <w:tcBorders>
              <w:top w:val="nil"/>
              <w:left w:val="nil"/>
              <w:bottom w:val="single" w:sz="4" w:space="0" w:color="auto"/>
              <w:right w:val="single" w:sz="4" w:space="0" w:color="auto"/>
            </w:tcBorders>
            <w:noWrap/>
            <w:vAlign w:val="bottom"/>
            <w:hideMark/>
          </w:tcPr>
          <w:p w14:paraId="0BA80C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90538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664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7E6EC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9F64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121</w:t>
            </w:r>
          </w:p>
        </w:tc>
        <w:tc>
          <w:tcPr>
            <w:tcW w:w="3240" w:type="dxa"/>
            <w:tcBorders>
              <w:top w:val="nil"/>
              <w:left w:val="nil"/>
              <w:bottom w:val="single" w:sz="4" w:space="0" w:color="auto"/>
              <w:right w:val="single" w:sz="4" w:space="0" w:color="auto"/>
            </w:tcBorders>
            <w:noWrap/>
            <w:vAlign w:val="bottom"/>
            <w:hideMark/>
          </w:tcPr>
          <w:p w14:paraId="3CF1A6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D7D5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7076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3BB01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6BB7C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122</w:t>
            </w:r>
          </w:p>
        </w:tc>
        <w:tc>
          <w:tcPr>
            <w:tcW w:w="3240" w:type="dxa"/>
            <w:tcBorders>
              <w:top w:val="nil"/>
              <w:left w:val="nil"/>
              <w:bottom w:val="single" w:sz="4" w:space="0" w:color="auto"/>
              <w:right w:val="single" w:sz="4" w:space="0" w:color="auto"/>
            </w:tcBorders>
            <w:noWrap/>
            <w:vAlign w:val="bottom"/>
            <w:hideMark/>
          </w:tcPr>
          <w:p w14:paraId="717558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DD319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88FC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A5AD4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DFED0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123</w:t>
            </w:r>
          </w:p>
        </w:tc>
        <w:tc>
          <w:tcPr>
            <w:tcW w:w="3240" w:type="dxa"/>
            <w:tcBorders>
              <w:top w:val="nil"/>
              <w:left w:val="nil"/>
              <w:bottom w:val="single" w:sz="4" w:space="0" w:color="auto"/>
              <w:right w:val="single" w:sz="4" w:space="0" w:color="auto"/>
            </w:tcBorders>
            <w:noWrap/>
            <w:vAlign w:val="bottom"/>
            <w:hideMark/>
          </w:tcPr>
          <w:p w14:paraId="3594EA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F9E8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4F9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2D2E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88D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124</w:t>
            </w:r>
          </w:p>
        </w:tc>
        <w:tc>
          <w:tcPr>
            <w:tcW w:w="3240" w:type="dxa"/>
            <w:tcBorders>
              <w:top w:val="nil"/>
              <w:left w:val="nil"/>
              <w:bottom w:val="single" w:sz="4" w:space="0" w:color="auto"/>
              <w:right w:val="single" w:sz="4" w:space="0" w:color="auto"/>
            </w:tcBorders>
            <w:noWrap/>
            <w:vAlign w:val="bottom"/>
            <w:hideMark/>
          </w:tcPr>
          <w:p w14:paraId="110FA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02233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2EA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BB11B9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6913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125</w:t>
            </w:r>
          </w:p>
        </w:tc>
        <w:tc>
          <w:tcPr>
            <w:tcW w:w="3240" w:type="dxa"/>
            <w:tcBorders>
              <w:top w:val="nil"/>
              <w:left w:val="nil"/>
              <w:bottom w:val="single" w:sz="4" w:space="0" w:color="auto"/>
              <w:right w:val="single" w:sz="4" w:space="0" w:color="auto"/>
            </w:tcBorders>
            <w:noWrap/>
            <w:vAlign w:val="bottom"/>
            <w:hideMark/>
          </w:tcPr>
          <w:p w14:paraId="592331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49A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B19E6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4FA18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7CEBD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126</w:t>
            </w:r>
          </w:p>
        </w:tc>
        <w:tc>
          <w:tcPr>
            <w:tcW w:w="3240" w:type="dxa"/>
            <w:tcBorders>
              <w:top w:val="nil"/>
              <w:left w:val="nil"/>
              <w:bottom w:val="single" w:sz="4" w:space="0" w:color="auto"/>
              <w:right w:val="single" w:sz="4" w:space="0" w:color="auto"/>
            </w:tcBorders>
            <w:noWrap/>
            <w:vAlign w:val="bottom"/>
            <w:hideMark/>
          </w:tcPr>
          <w:p w14:paraId="27706B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D7EF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F9B2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917F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F478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127</w:t>
            </w:r>
          </w:p>
        </w:tc>
        <w:tc>
          <w:tcPr>
            <w:tcW w:w="3240" w:type="dxa"/>
            <w:tcBorders>
              <w:top w:val="nil"/>
              <w:left w:val="nil"/>
              <w:bottom w:val="single" w:sz="4" w:space="0" w:color="auto"/>
              <w:right w:val="single" w:sz="4" w:space="0" w:color="auto"/>
            </w:tcBorders>
            <w:noWrap/>
            <w:vAlign w:val="bottom"/>
            <w:hideMark/>
          </w:tcPr>
          <w:p w14:paraId="04B929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67A4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B83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00B1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BDB2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128</w:t>
            </w:r>
          </w:p>
        </w:tc>
        <w:tc>
          <w:tcPr>
            <w:tcW w:w="3240" w:type="dxa"/>
            <w:tcBorders>
              <w:top w:val="nil"/>
              <w:left w:val="nil"/>
              <w:bottom w:val="single" w:sz="4" w:space="0" w:color="auto"/>
              <w:right w:val="single" w:sz="4" w:space="0" w:color="auto"/>
            </w:tcBorders>
            <w:noWrap/>
            <w:vAlign w:val="bottom"/>
            <w:hideMark/>
          </w:tcPr>
          <w:p w14:paraId="3C732F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F9B94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4584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3DFD2E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B1D92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129</w:t>
            </w:r>
          </w:p>
        </w:tc>
        <w:tc>
          <w:tcPr>
            <w:tcW w:w="3240" w:type="dxa"/>
            <w:tcBorders>
              <w:top w:val="nil"/>
              <w:left w:val="nil"/>
              <w:bottom w:val="single" w:sz="4" w:space="0" w:color="auto"/>
              <w:right w:val="single" w:sz="4" w:space="0" w:color="auto"/>
            </w:tcBorders>
            <w:noWrap/>
            <w:vAlign w:val="bottom"/>
            <w:hideMark/>
          </w:tcPr>
          <w:p w14:paraId="54E51C5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7D07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B9B67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05BCF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CAAC3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130</w:t>
            </w:r>
          </w:p>
        </w:tc>
        <w:tc>
          <w:tcPr>
            <w:tcW w:w="3240" w:type="dxa"/>
            <w:tcBorders>
              <w:top w:val="nil"/>
              <w:left w:val="nil"/>
              <w:bottom w:val="single" w:sz="4" w:space="0" w:color="auto"/>
              <w:right w:val="single" w:sz="4" w:space="0" w:color="auto"/>
            </w:tcBorders>
            <w:noWrap/>
            <w:vAlign w:val="bottom"/>
            <w:hideMark/>
          </w:tcPr>
          <w:p w14:paraId="0E1CFE0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94AD5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F0194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3FB4BC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2E135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131</w:t>
            </w:r>
          </w:p>
        </w:tc>
        <w:tc>
          <w:tcPr>
            <w:tcW w:w="3240" w:type="dxa"/>
            <w:tcBorders>
              <w:top w:val="nil"/>
              <w:left w:val="nil"/>
              <w:bottom w:val="single" w:sz="4" w:space="0" w:color="auto"/>
              <w:right w:val="single" w:sz="4" w:space="0" w:color="auto"/>
            </w:tcBorders>
            <w:noWrap/>
            <w:vAlign w:val="bottom"/>
            <w:hideMark/>
          </w:tcPr>
          <w:p w14:paraId="71A997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3526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11DA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F5E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A9841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132</w:t>
            </w:r>
          </w:p>
        </w:tc>
        <w:tc>
          <w:tcPr>
            <w:tcW w:w="3240" w:type="dxa"/>
            <w:tcBorders>
              <w:top w:val="nil"/>
              <w:left w:val="nil"/>
              <w:bottom w:val="single" w:sz="4" w:space="0" w:color="auto"/>
              <w:right w:val="single" w:sz="4" w:space="0" w:color="auto"/>
            </w:tcBorders>
            <w:noWrap/>
            <w:vAlign w:val="bottom"/>
            <w:hideMark/>
          </w:tcPr>
          <w:p w14:paraId="0E17BA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F4A74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6E8B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1128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03D54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133</w:t>
            </w:r>
          </w:p>
        </w:tc>
        <w:tc>
          <w:tcPr>
            <w:tcW w:w="3240" w:type="dxa"/>
            <w:tcBorders>
              <w:top w:val="nil"/>
              <w:left w:val="nil"/>
              <w:bottom w:val="single" w:sz="4" w:space="0" w:color="auto"/>
              <w:right w:val="single" w:sz="4" w:space="0" w:color="auto"/>
            </w:tcBorders>
            <w:noWrap/>
            <w:vAlign w:val="bottom"/>
            <w:hideMark/>
          </w:tcPr>
          <w:p w14:paraId="0D1A23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ECD87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E28B9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24B07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56DB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134</w:t>
            </w:r>
          </w:p>
        </w:tc>
        <w:tc>
          <w:tcPr>
            <w:tcW w:w="3240" w:type="dxa"/>
            <w:tcBorders>
              <w:top w:val="nil"/>
              <w:left w:val="nil"/>
              <w:bottom w:val="single" w:sz="4" w:space="0" w:color="auto"/>
              <w:right w:val="single" w:sz="4" w:space="0" w:color="auto"/>
            </w:tcBorders>
            <w:noWrap/>
            <w:vAlign w:val="bottom"/>
            <w:hideMark/>
          </w:tcPr>
          <w:p w14:paraId="1741A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7D20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5A967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B5D224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589EE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135</w:t>
            </w:r>
          </w:p>
        </w:tc>
        <w:tc>
          <w:tcPr>
            <w:tcW w:w="3240" w:type="dxa"/>
            <w:tcBorders>
              <w:top w:val="nil"/>
              <w:left w:val="nil"/>
              <w:bottom w:val="single" w:sz="4" w:space="0" w:color="auto"/>
              <w:right w:val="single" w:sz="4" w:space="0" w:color="auto"/>
            </w:tcBorders>
            <w:noWrap/>
            <w:vAlign w:val="bottom"/>
            <w:hideMark/>
          </w:tcPr>
          <w:p w14:paraId="79D519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4205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EAF8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87281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F8A06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136</w:t>
            </w:r>
          </w:p>
        </w:tc>
        <w:tc>
          <w:tcPr>
            <w:tcW w:w="3240" w:type="dxa"/>
            <w:tcBorders>
              <w:top w:val="nil"/>
              <w:left w:val="nil"/>
              <w:bottom w:val="single" w:sz="4" w:space="0" w:color="auto"/>
              <w:right w:val="single" w:sz="4" w:space="0" w:color="auto"/>
            </w:tcBorders>
            <w:noWrap/>
            <w:vAlign w:val="bottom"/>
            <w:hideMark/>
          </w:tcPr>
          <w:p w14:paraId="132EB2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18F9BA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D531C5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64036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CBFB7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137</w:t>
            </w:r>
          </w:p>
        </w:tc>
        <w:tc>
          <w:tcPr>
            <w:tcW w:w="3240" w:type="dxa"/>
            <w:tcBorders>
              <w:top w:val="nil"/>
              <w:left w:val="nil"/>
              <w:bottom w:val="single" w:sz="4" w:space="0" w:color="auto"/>
              <w:right w:val="single" w:sz="4" w:space="0" w:color="auto"/>
            </w:tcBorders>
            <w:noWrap/>
            <w:vAlign w:val="bottom"/>
            <w:hideMark/>
          </w:tcPr>
          <w:p w14:paraId="3B7B316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0229A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A8A29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1953C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E46A1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138</w:t>
            </w:r>
          </w:p>
        </w:tc>
        <w:tc>
          <w:tcPr>
            <w:tcW w:w="3240" w:type="dxa"/>
            <w:tcBorders>
              <w:top w:val="nil"/>
              <w:left w:val="nil"/>
              <w:bottom w:val="single" w:sz="4" w:space="0" w:color="auto"/>
              <w:right w:val="single" w:sz="4" w:space="0" w:color="auto"/>
            </w:tcBorders>
            <w:noWrap/>
            <w:vAlign w:val="bottom"/>
            <w:hideMark/>
          </w:tcPr>
          <w:p w14:paraId="29C74A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8D6E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5DF3C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E76BA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AFD2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139</w:t>
            </w:r>
          </w:p>
        </w:tc>
        <w:tc>
          <w:tcPr>
            <w:tcW w:w="3240" w:type="dxa"/>
            <w:tcBorders>
              <w:top w:val="nil"/>
              <w:left w:val="nil"/>
              <w:bottom w:val="single" w:sz="4" w:space="0" w:color="auto"/>
              <w:right w:val="single" w:sz="4" w:space="0" w:color="auto"/>
            </w:tcBorders>
            <w:noWrap/>
            <w:vAlign w:val="bottom"/>
            <w:hideMark/>
          </w:tcPr>
          <w:p w14:paraId="321E32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8C0B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B4D8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6D8A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19FDB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140</w:t>
            </w:r>
          </w:p>
        </w:tc>
        <w:tc>
          <w:tcPr>
            <w:tcW w:w="3240" w:type="dxa"/>
            <w:tcBorders>
              <w:top w:val="nil"/>
              <w:left w:val="nil"/>
              <w:bottom w:val="single" w:sz="4" w:space="0" w:color="auto"/>
              <w:right w:val="single" w:sz="4" w:space="0" w:color="auto"/>
            </w:tcBorders>
            <w:noWrap/>
            <w:vAlign w:val="bottom"/>
            <w:hideMark/>
          </w:tcPr>
          <w:p w14:paraId="072684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BB15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323FB5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6730A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625B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141</w:t>
            </w:r>
          </w:p>
        </w:tc>
        <w:tc>
          <w:tcPr>
            <w:tcW w:w="3240" w:type="dxa"/>
            <w:tcBorders>
              <w:top w:val="nil"/>
              <w:left w:val="nil"/>
              <w:bottom w:val="single" w:sz="4" w:space="0" w:color="auto"/>
              <w:right w:val="single" w:sz="4" w:space="0" w:color="auto"/>
            </w:tcBorders>
            <w:noWrap/>
            <w:vAlign w:val="bottom"/>
            <w:hideMark/>
          </w:tcPr>
          <w:p w14:paraId="6F6E1F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CC2F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A5672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E78F4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C1E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142</w:t>
            </w:r>
          </w:p>
        </w:tc>
        <w:tc>
          <w:tcPr>
            <w:tcW w:w="3240" w:type="dxa"/>
            <w:tcBorders>
              <w:top w:val="nil"/>
              <w:left w:val="nil"/>
              <w:bottom w:val="single" w:sz="4" w:space="0" w:color="auto"/>
              <w:right w:val="single" w:sz="4" w:space="0" w:color="auto"/>
            </w:tcBorders>
            <w:noWrap/>
            <w:vAlign w:val="bottom"/>
            <w:hideMark/>
          </w:tcPr>
          <w:p w14:paraId="70AB28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480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DAE0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8FDD7B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7038B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143</w:t>
            </w:r>
          </w:p>
        </w:tc>
        <w:tc>
          <w:tcPr>
            <w:tcW w:w="3240" w:type="dxa"/>
            <w:tcBorders>
              <w:top w:val="nil"/>
              <w:left w:val="nil"/>
              <w:bottom w:val="single" w:sz="4" w:space="0" w:color="auto"/>
              <w:right w:val="single" w:sz="4" w:space="0" w:color="auto"/>
            </w:tcBorders>
            <w:noWrap/>
            <w:vAlign w:val="bottom"/>
            <w:hideMark/>
          </w:tcPr>
          <w:p w14:paraId="5B3D69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F203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8247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AD9A93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483AC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144</w:t>
            </w:r>
          </w:p>
        </w:tc>
        <w:tc>
          <w:tcPr>
            <w:tcW w:w="3240" w:type="dxa"/>
            <w:tcBorders>
              <w:top w:val="nil"/>
              <w:left w:val="nil"/>
              <w:bottom w:val="single" w:sz="4" w:space="0" w:color="auto"/>
              <w:right w:val="single" w:sz="4" w:space="0" w:color="auto"/>
            </w:tcBorders>
            <w:noWrap/>
            <w:vAlign w:val="bottom"/>
            <w:hideMark/>
          </w:tcPr>
          <w:p w14:paraId="4703B4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3D80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666A5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ABD32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3CC4A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145</w:t>
            </w:r>
          </w:p>
        </w:tc>
        <w:tc>
          <w:tcPr>
            <w:tcW w:w="3240" w:type="dxa"/>
            <w:tcBorders>
              <w:top w:val="nil"/>
              <w:left w:val="nil"/>
              <w:bottom w:val="single" w:sz="4" w:space="0" w:color="auto"/>
              <w:right w:val="single" w:sz="4" w:space="0" w:color="auto"/>
            </w:tcBorders>
            <w:noWrap/>
            <w:vAlign w:val="bottom"/>
            <w:hideMark/>
          </w:tcPr>
          <w:p w14:paraId="1550D3D9" w14:textId="73A2D8CE"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noWrap/>
            <w:vAlign w:val="bottom"/>
            <w:hideMark/>
          </w:tcPr>
          <w:p w14:paraId="58DBE081" w14:textId="05556B78"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640A94E" w14:textId="39088022"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r>
      <w:tr w:rsidR="00AA311A" w:rsidRPr="00AA311A" w14:paraId="7D5DAEB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FD0536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146</w:t>
            </w:r>
          </w:p>
        </w:tc>
        <w:tc>
          <w:tcPr>
            <w:tcW w:w="3240" w:type="dxa"/>
            <w:tcBorders>
              <w:top w:val="nil"/>
              <w:left w:val="nil"/>
              <w:bottom w:val="single" w:sz="4" w:space="0" w:color="auto"/>
              <w:right w:val="single" w:sz="4" w:space="0" w:color="auto"/>
            </w:tcBorders>
            <w:noWrap/>
            <w:vAlign w:val="bottom"/>
            <w:hideMark/>
          </w:tcPr>
          <w:p w14:paraId="061BDD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FDE3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13096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5015A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0519B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147</w:t>
            </w:r>
          </w:p>
        </w:tc>
        <w:tc>
          <w:tcPr>
            <w:tcW w:w="3240" w:type="dxa"/>
            <w:tcBorders>
              <w:top w:val="nil"/>
              <w:left w:val="nil"/>
              <w:bottom w:val="single" w:sz="4" w:space="0" w:color="auto"/>
              <w:right w:val="single" w:sz="4" w:space="0" w:color="auto"/>
            </w:tcBorders>
            <w:noWrap/>
            <w:vAlign w:val="bottom"/>
            <w:hideMark/>
          </w:tcPr>
          <w:p w14:paraId="74B977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33BF8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47F3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9DF1C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05B334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148</w:t>
            </w:r>
          </w:p>
        </w:tc>
        <w:tc>
          <w:tcPr>
            <w:tcW w:w="3240" w:type="dxa"/>
            <w:tcBorders>
              <w:top w:val="nil"/>
              <w:left w:val="nil"/>
              <w:bottom w:val="single" w:sz="4" w:space="0" w:color="auto"/>
              <w:right w:val="single" w:sz="4" w:space="0" w:color="auto"/>
            </w:tcBorders>
            <w:noWrap/>
            <w:vAlign w:val="bottom"/>
            <w:hideMark/>
          </w:tcPr>
          <w:p w14:paraId="45CB30E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20601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8134D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6F9FE7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150E30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149</w:t>
            </w:r>
          </w:p>
        </w:tc>
        <w:tc>
          <w:tcPr>
            <w:tcW w:w="3240" w:type="dxa"/>
            <w:tcBorders>
              <w:top w:val="nil"/>
              <w:left w:val="nil"/>
              <w:bottom w:val="single" w:sz="4" w:space="0" w:color="auto"/>
              <w:right w:val="single" w:sz="4" w:space="0" w:color="auto"/>
            </w:tcBorders>
            <w:noWrap/>
            <w:vAlign w:val="bottom"/>
            <w:hideMark/>
          </w:tcPr>
          <w:p w14:paraId="7722D3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E1D3E3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2E7F04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B24AC0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A485F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150</w:t>
            </w:r>
          </w:p>
        </w:tc>
        <w:tc>
          <w:tcPr>
            <w:tcW w:w="3240" w:type="dxa"/>
            <w:tcBorders>
              <w:top w:val="nil"/>
              <w:left w:val="nil"/>
              <w:bottom w:val="single" w:sz="4" w:space="0" w:color="auto"/>
              <w:right w:val="single" w:sz="4" w:space="0" w:color="auto"/>
            </w:tcBorders>
            <w:noWrap/>
            <w:vAlign w:val="bottom"/>
            <w:hideMark/>
          </w:tcPr>
          <w:p w14:paraId="05B4CB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3E03A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32FD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87E2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8E883B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151</w:t>
            </w:r>
          </w:p>
        </w:tc>
        <w:tc>
          <w:tcPr>
            <w:tcW w:w="3240" w:type="dxa"/>
            <w:tcBorders>
              <w:top w:val="nil"/>
              <w:left w:val="nil"/>
              <w:bottom w:val="single" w:sz="4" w:space="0" w:color="auto"/>
              <w:right w:val="single" w:sz="4" w:space="0" w:color="auto"/>
            </w:tcBorders>
            <w:noWrap/>
            <w:vAlign w:val="bottom"/>
            <w:hideMark/>
          </w:tcPr>
          <w:p w14:paraId="7B1241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670372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A0121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F27E6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AA22E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152</w:t>
            </w:r>
          </w:p>
        </w:tc>
        <w:tc>
          <w:tcPr>
            <w:tcW w:w="3240" w:type="dxa"/>
            <w:tcBorders>
              <w:top w:val="nil"/>
              <w:left w:val="nil"/>
              <w:bottom w:val="single" w:sz="4" w:space="0" w:color="auto"/>
              <w:right w:val="single" w:sz="4" w:space="0" w:color="auto"/>
            </w:tcBorders>
            <w:noWrap/>
            <w:vAlign w:val="bottom"/>
            <w:hideMark/>
          </w:tcPr>
          <w:p w14:paraId="2908E8F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DDC2F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8D4DE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72CB9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E7BC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153</w:t>
            </w:r>
          </w:p>
        </w:tc>
        <w:tc>
          <w:tcPr>
            <w:tcW w:w="3240" w:type="dxa"/>
            <w:tcBorders>
              <w:top w:val="nil"/>
              <w:left w:val="nil"/>
              <w:bottom w:val="single" w:sz="4" w:space="0" w:color="auto"/>
              <w:right w:val="single" w:sz="4" w:space="0" w:color="auto"/>
            </w:tcBorders>
            <w:noWrap/>
            <w:vAlign w:val="bottom"/>
            <w:hideMark/>
          </w:tcPr>
          <w:p w14:paraId="343B974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D2804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33C68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A92A4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1FA57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154</w:t>
            </w:r>
          </w:p>
        </w:tc>
        <w:tc>
          <w:tcPr>
            <w:tcW w:w="3240" w:type="dxa"/>
            <w:tcBorders>
              <w:top w:val="nil"/>
              <w:left w:val="nil"/>
              <w:bottom w:val="single" w:sz="4" w:space="0" w:color="auto"/>
              <w:right w:val="single" w:sz="4" w:space="0" w:color="auto"/>
            </w:tcBorders>
            <w:noWrap/>
            <w:vAlign w:val="bottom"/>
            <w:hideMark/>
          </w:tcPr>
          <w:p w14:paraId="5BF1E6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A23A0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E260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F8DD71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AC71B6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155</w:t>
            </w:r>
          </w:p>
        </w:tc>
        <w:tc>
          <w:tcPr>
            <w:tcW w:w="3240" w:type="dxa"/>
            <w:tcBorders>
              <w:top w:val="nil"/>
              <w:left w:val="nil"/>
              <w:bottom w:val="single" w:sz="4" w:space="0" w:color="auto"/>
              <w:right w:val="single" w:sz="4" w:space="0" w:color="auto"/>
            </w:tcBorders>
            <w:noWrap/>
            <w:vAlign w:val="bottom"/>
            <w:hideMark/>
          </w:tcPr>
          <w:p w14:paraId="5372970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17EC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E1CD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DE44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8273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156</w:t>
            </w:r>
          </w:p>
        </w:tc>
        <w:tc>
          <w:tcPr>
            <w:tcW w:w="3240" w:type="dxa"/>
            <w:tcBorders>
              <w:top w:val="nil"/>
              <w:left w:val="nil"/>
              <w:bottom w:val="single" w:sz="4" w:space="0" w:color="auto"/>
              <w:right w:val="single" w:sz="4" w:space="0" w:color="auto"/>
            </w:tcBorders>
            <w:noWrap/>
            <w:vAlign w:val="bottom"/>
            <w:hideMark/>
          </w:tcPr>
          <w:p w14:paraId="0A850C8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D3D3C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13D547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EADDFA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FD8CD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157</w:t>
            </w:r>
          </w:p>
        </w:tc>
        <w:tc>
          <w:tcPr>
            <w:tcW w:w="3240" w:type="dxa"/>
            <w:tcBorders>
              <w:top w:val="nil"/>
              <w:left w:val="nil"/>
              <w:bottom w:val="single" w:sz="4" w:space="0" w:color="auto"/>
              <w:right w:val="single" w:sz="4" w:space="0" w:color="auto"/>
            </w:tcBorders>
            <w:noWrap/>
            <w:vAlign w:val="bottom"/>
            <w:hideMark/>
          </w:tcPr>
          <w:p w14:paraId="471024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14DEA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52DF2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1307A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6B09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158</w:t>
            </w:r>
          </w:p>
        </w:tc>
        <w:tc>
          <w:tcPr>
            <w:tcW w:w="3240" w:type="dxa"/>
            <w:tcBorders>
              <w:top w:val="nil"/>
              <w:left w:val="nil"/>
              <w:bottom w:val="single" w:sz="4" w:space="0" w:color="auto"/>
              <w:right w:val="single" w:sz="4" w:space="0" w:color="auto"/>
            </w:tcBorders>
            <w:noWrap/>
            <w:vAlign w:val="bottom"/>
            <w:hideMark/>
          </w:tcPr>
          <w:p w14:paraId="3850A8D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969053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FAA83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7846F3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9D0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159</w:t>
            </w:r>
          </w:p>
        </w:tc>
        <w:tc>
          <w:tcPr>
            <w:tcW w:w="3240" w:type="dxa"/>
            <w:tcBorders>
              <w:top w:val="nil"/>
              <w:left w:val="nil"/>
              <w:bottom w:val="single" w:sz="4" w:space="0" w:color="auto"/>
              <w:right w:val="single" w:sz="4" w:space="0" w:color="auto"/>
            </w:tcBorders>
            <w:noWrap/>
            <w:vAlign w:val="bottom"/>
            <w:hideMark/>
          </w:tcPr>
          <w:p w14:paraId="4960FD9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8EC848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4A636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5D3B4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EAC423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160</w:t>
            </w:r>
          </w:p>
        </w:tc>
        <w:tc>
          <w:tcPr>
            <w:tcW w:w="3240" w:type="dxa"/>
            <w:tcBorders>
              <w:top w:val="nil"/>
              <w:left w:val="nil"/>
              <w:bottom w:val="single" w:sz="4" w:space="0" w:color="auto"/>
              <w:right w:val="single" w:sz="4" w:space="0" w:color="auto"/>
            </w:tcBorders>
            <w:noWrap/>
            <w:vAlign w:val="bottom"/>
            <w:hideMark/>
          </w:tcPr>
          <w:p w14:paraId="7175F82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BDA96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1918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35880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5AD757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161</w:t>
            </w:r>
          </w:p>
        </w:tc>
        <w:tc>
          <w:tcPr>
            <w:tcW w:w="3240" w:type="dxa"/>
            <w:tcBorders>
              <w:top w:val="nil"/>
              <w:left w:val="nil"/>
              <w:bottom w:val="single" w:sz="4" w:space="0" w:color="auto"/>
              <w:right w:val="single" w:sz="4" w:space="0" w:color="auto"/>
            </w:tcBorders>
            <w:noWrap/>
            <w:vAlign w:val="bottom"/>
            <w:hideMark/>
          </w:tcPr>
          <w:p w14:paraId="2A7F12D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801C0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44DF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80297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B005A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162</w:t>
            </w:r>
          </w:p>
        </w:tc>
        <w:tc>
          <w:tcPr>
            <w:tcW w:w="3240" w:type="dxa"/>
            <w:tcBorders>
              <w:top w:val="nil"/>
              <w:left w:val="nil"/>
              <w:bottom w:val="single" w:sz="4" w:space="0" w:color="auto"/>
              <w:right w:val="single" w:sz="4" w:space="0" w:color="auto"/>
            </w:tcBorders>
            <w:noWrap/>
            <w:vAlign w:val="bottom"/>
            <w:hideMark/>
          </w:tcPr>
          <w:p w14:paraId="6ED4B4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2ACDF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22D1E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53FC1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706B3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163</w:t>
            </w:r>
          </w:p>
        </w:tc>
        <w:tc>
          <w:tcPr>
            <w:tcW w:w="3240" w:type="dxa"/>
            <w:tcBorders>
              <w:top w:val="nil"/>
              <w:left w:val="nil"/>
              <w:bottom w:val="single" w:sz="4" w:space="0" w:color="auto"/>
              <w:right w:val="single" w:sz="4" w:space="0" w:color="auto"/>
            </w:tcBorders>
            <w:noWrap/>
            <w:vAlign w:val="bottom"/>
            <w:hideMark/>
          </w:tcPr>
          <w:p w14:paraId="61CE842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AAFF4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327F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3B253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FBF81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164</w:t>
            </w:r>
          </w:p>
        </w:tc>
        <w:tc>
          <w:tcPr>
            <w:tcW w:w="3240" w:type="dxa"/>
            <w:tcBorders>
              <w:top w:val="nil"/>
              <w:left w:val="nil"/>
              <w:bottom w:val="single" w:sz="4" w:space="0" w:color="auto"/>
              <w:right w:val="single" w:sz="4" w:space="0" w:color="auto"/>
            </w:tcBorders>
            <w:noWrap/>
            <w:vAlign w:val="bottom"/>
            <w:hideMark/>
          </w:tcPr>
          <w:p w14:paraId="206896F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77466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77C2F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03D774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0EF1E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165</w:t>
            </w:r>
          </w:p>
        </w:tc>
        <w:tc>
          <w:tcPr>
            <w:tcW w:w="3240" w:type="dxa"/>
            <w:tcBorders>
              <w:top w:val="nil"/>
              <w:left w:val="nil"/>
              <w:bottom w:val="single" w:sz="4" w:space="0" w:color="auto"/>
              <w:right w:val="single" w:sz="4" w:space="0" w:color="auto"/>
            </w:tcBorders>
            <w:noWrap/>
            <w:vAlign w:val="bottom"/>
            <w:hideMark/>
          </w:tcPr>
          <w:p w14:paraId="726376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C5D3D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5C69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7798D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115312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166</w:t>
            </w:r>
          </w:p>
        </w:tc>
        <w:tc>
          <w:tcPr>
            <w:tcW w:w="3240" w:type="dxa"/>
            <w:tcBorders>
              <w:top w:val="nil"/>
              <w:left w:val="nil"/>
              <w:bottom w:val="single" w:sz="4" w:space="0" w:color="auto"/>
              <w:right w:val="single" w:sz="4" w:space="0" w:color="auto"/>
            </w:tcBorders>
            <w:noWrap/>
            <w:vAlign w:val="bottom"/>
            <w:hideMark/>
          </w:tcPr>
          <w:p w14:paraId="350BDA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2C452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8FDF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3D417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2E7B1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167</w:t>
            </w:r>
          </w:p>
        </w:tc>
        <w:tc>
          <w:tcPr>
            <w:tcW w:w="3240" w:type="dxa"/>
            <w:tcBorders>
              <w:top w:val="nil"/>
              <w:left w:val="nil"/>
              <w:bottom w:val="single" w:sz="4" w:space="0" w:color="auto"/>
              <w:right w:val="single" w:sz="4" w:space="0" w:color="auto"/>
            </w:tcBorders>
            <w:noWrap/>
            <w:vAlign w:val="bottom"/>
            <w:hideMark/>
          </w:tcPr>
          <w:p w14:paraId="77341F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AF39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E47BD7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575B31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05895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168</w:t>
            </w:r>
          </w:p>
        </w:tc>
        <w:tc>
          <w:tcPr>
            <w:tcW w:w="3240" w:type="dxa"/>
            <w:tcBorders>
              <w:top w:val="nil"/>
              <w:left w:val="nil"/>
              <w:bottom w:val="single" w:sz="4" w:space="0" w:color="auto"/>
              <w:right w:val="single" w:sz="4" w:space="0" w:color="auto"/>
            </w:tcBorders>
            <w:noWrap/>
            <w:vAlign w:val="bottom"/>
            <w:hideMark/>
          </w:tcPr>
          <w:p w14:paraId="6D7376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192EB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640D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44ED55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64D8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169</w:t>
            </w:r>
          </w:p>
        </w:tc>
        <w:tc>
          <w:tcPr>
            <w:tcW w:w="3240" w:type="dxa"/>
            <w:tcBorders>
              <w:top w:val="nil"/>
              <w:left w:val="nil"/>
              <w:bottom w:val="single" w:sz="4" w:space="0" w:color="auto"/>
              <w:right w:val="single" w:sz="4" w:space="0" w:color="auto"/>
            </w:tcBorders>
            <w:noWrap/>
            <w:vAlign w:val="bottom"/>
            <w:hideMark/>
          </w:tcPr>
          <w:p w14:paraId="4AD510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AEC0E8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F594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C5D89E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5AE7D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170</w:t>
            </w:r>
          </w:p>
        </w:tc>
        <w:tc>
          <w:tcPr>
            <w:tcW w:w="3240" w:type="dxa"/>
            <w:tcBorders>
              <w:top w:val="nil"/>
              <w:left w:val="nil"/>
              <w:bottom w:val="single" w:sz="4" w:space="0" w:color="auto"/>
              <w:right w:val="single" w:sz="4" w:space="0" w:color="auto"/>
            </w:tcBorders>
            <w:noWrap/>
            <w:vAlign w:val="bottom"/>
            <w:hideMark/>
          </w:tcPr>
          <w:p w14:paraId="2D7CBB0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1F136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437D1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DDE1A8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7FD98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171</w:t>
            </w:r>
          </w:p>
        </w:tc>
        <w:tc>
          <w:tcPr>
            <w:tcW w:w="3240" w:type="dxa"/>
            <w:tcBorders>
              <w:top w:val="nil"/>
              <w:left w:val="nil"/>
              <w:bottom w:val="single" w:sz="4" w:space="0" w:color="auto"/>
              <w:right w:val="single" w:sz="4" w:space="0" w:color="auto"/>
            </w:tcBorders>
            <w:noWrap/>
            <w:vAlign w:val="bottom"/>
            <w:hideMark/>
          </w:tcPr>
          <w:p w14:paraId="42C9DB6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F1D3F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5D2EE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1784A5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CACA47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172</w:t>
            </w:r>
          </w:p>
        </w:tc>
        <w:tc>
          <w:tcPr>
            <w:tcW w:w="3240" w:type="dxa"/>
            <w:tcBorders>
              <w:top w:val="nil"/>
              <w:left w:val="nil"/>
              <w:bottom w:val="single" w:sz="4" w:space="0" w:color="auto"/>
              <w:right w:val="single" w:sz="4" w:space="0" w:color="auto"/>
            </w:tcBorders>
            <w:noWrap/>
            <w:vAlign w:val="bottom"/>
            <w:hideMark/>
          </w:tcPr>
          <w:p w14:paraId="162ECAD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C2870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7F01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A898C4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EC9B70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173</w:t>
            </w:r>
          </w:p>
        </w:tc>
        <w:tc>
          <w:tcPr>
            <w:tcW w:w="3240" w:type="dxa"/>
            <w:tcBorders>
              <w:top w:val="nil"/>
              <w:left w:val="nil"/>
              <w:bottom w:val="single" w:sz="4" w:space="0" w:color="auto"/>
              <w:right w:val="single" w:sz="4" w:space="0" w:color="auto"/>
            </w:tcBorders>
            <w:noWrap/>
            <w:vAlign w:val="bottom"/>
            <w:hideMark/>
          </w:tcPr>
          <w:p w14:paraId="7B7ED7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104C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6234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F44A3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D77B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174</w:t>
            </w:r>
          </w:p>
        </w:tc>
        <w:tc>
          <w:tcPr>
            <w:tcW w:w="3240" w:type="dxa"/>
            <w:tcBorders>
              <w:top w:val="nil"/>
              <w:left w:val="nil"/>
              <w:bottom w:val="single" w:sz="4" w:space="0" w:color="auto"/>
              <w:right w:val="single" w:sz="4" w:space="0" w:color="auto"/>
            </w:tcBorders>
            <w:noWrap/>
            <w:vAlign w:val="bottom"/>
            <w:hideMark/>
          </w:tcPr>
          <w:p w14:paraId="0AB532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46125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DDD68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51858E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D0156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175</w:t>
            </w:r>
          </w:p>
        </w:tc>
        <w:tc>
          <w:tcPr>
            <w:tcW w:w="3240" w:type="dxa"/>
            <w:tcBorders>
              <w:top w:val="nil"/>
              <w:left w:val="nil"/>
              <w:bottom w:val="single" w:sz="4" w:space="0" w:color="auto"/>
              <w:right w:val="single" w:sz="4" w:space="0" w:color="auto"/>
            </w:tcBorders>
            <w:noWrap/>
            <w:vAlign w:val="bottom"/>
            <w:hideMark/>
          </w:tcPr>
          <w:p w14:paraId="60D18F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275F4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232775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E7BEF2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218A1F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176</w:t>
            </w:r>
          </w:p>
        </w:tc>
        <w:tc>
          <w:tcPr>
            <w:tcW w:w="3240" w:type="dxa"/>
            <w:tcBorders>
              <w:top w:val="nil"/>
              <w:left w:val="nil"/>
              <w:bottom w:val="single" w:sz="4" w:space="0" w:color="auto"/>
              <w:right w:val="single" w:sz="4" w:space="0" w:color="auto"/>
            </w:tcBorders>
            <w:noWrap/>
            <w:vAlign w:val="bottom"/>
            <w:hideMark/>
          </w:tcPr>
          <w:p w14:paraId="160B469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9A00D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2C67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1AD19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3930A3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177</w:t>
            </w:r>
          </w:p>
        </w:tc>
        <w:tc>
          <w:tcPr>
            <w:tcW w:w="3240" w:type="dxa"/>
            <w:tcBorders>
              <w:top w:val="nil"/>
              <w:left w:val="nil"/>
              <w:bottom w:val="single" w:sz="4" w:space="0" w:color="auto"/>
              <w:right w:val="single" w:sz="4" w:space="0" w:color="auto"/>
            </w:tcBorders>
            <w:noWrap/>
            <w:vAlign w:val="bottom"/>
            <w:hideMark/>
          </w:tcPr>
          <w:p w14:paraId="5AFC49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B9DC6E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EE4D7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73E8F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816E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178</w:t>
            </w:r>
          </w:p>
        </w:tc>
        <w:tc>
          <w:tcPr>
            <w:tcW w:w="3240" w:type="dxa"/>
            <w:tcBorders>
              <w:top w:val="nil"/>
              <w:left w:val="nil"/>
              <w:bottom w:val="single" w:sz="4" w:space="0" w:color="auto"/>
              <w:right w:val="single" w:sz="4" w:space="0" w:color="auto"/>
            </w:tcBorders>
            <w:noWrap/>
            <w:vAlign w:val="bottom"/>
            <w:hideMark/>
          </w:tcPr>
          <w:p w14:paraId="01C27B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CF755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7A636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34382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FBC07B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179</w:t>
            </w:r>
          </w:p>
        </w:tc>
        <w:tc>
          <w:tcPr>
            <w:tcW w:w="3240" w:type="dxa"/>
            <w:tcBorders>
              <w:top w:val="nil"/>
              <w:left w:val="nil"/>
              <w:bottom w:val="single" w:sz="4" w:space="0" w:color="auto"/>
              <w:right w:val="single" w:sz="4" w:space="0" w:color="auto"/>
            </w:tcBorders>
            <w:noWrap/>
            <w:vAlign w:val="bottom"/>
            <w:hideMark/>
          </w:tcPr>
          <w:p w14:paraId="4B80F11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ADD1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34FD1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80A334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5BE51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180</w:t>
            </w:r>
          </w:p>
        </w:tc>
        <w:tc>
          <w:tcPr>
            <w:tcW w:w="3240" w:type="dxa"/>
            <w:tcBorders>
              <w:top w:val="nil"/>
              <w:left w:val="nil"/>
              <w:bottom w:val="single" w:sz="4" w:space="0" w:color="auto"/>
              <w:right w:val="single" w:sz="4" w:space="0" w:color="auto"/>
            </w:tcBorders>
            <w:noWrap/>
            <w:vAlign w:val="bottom"/>
            <w:hideMark/>
          </w:tcPr>
          <w:p w14:paraId="5E70C6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7725A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9100E8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9CE5D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5DE34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181</w:t>
            </w:r>
          </w:p>
        </w:tc>
        <w:tc>
          <w:tcPr>
            <w:tcW w:w="3240" w:type="dxa"/>
            <w:tcBorders>
              <w:top w:val="nil"/>
              <w:left w:val="nil"/>
              <w:bottom w:val="single" w:sz="4" w:space="0" w:color="auto"/>
              <w:right w:val="single" w:sz="4" w:space="0" w:color="auto"/>
            </w:tcBorders>
            <w:noWrap/>
            <w:vAlign w:val="bottom"/>
            <w:hideMark/>
          </w:tcPr>
          <w:p w14:paraId="6EE5661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89B8B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B8078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2909B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29C97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182</w:t>
            </w:r>
          </w:p>
        </w:tc>
        <w:tc>
          <w:tcPr>
            <w:tcW w:w="3240" w:type="dxa"/>
            <w:tcBorders>
              <w:top w:val="nil"/>
              <w:left w:val="nil"/>
              <w:bottom w:val="single" w:sz="4" w:space="0" w:color="auto"/>
              <w:right w:val="single" w:sz="4" w:space="0" w:color="auto"/>
            </w:tcBorders>
            <w:noWrap/>
            <w:vAlign w:val="bottom"/>
            <w:hideMark/>
          </w:tcPr>
          <w:p w14:paraId="2E2381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32146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E8BC1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3A0F63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09BFFB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183</w:t>
            </w:r>
          </w:p>
        </w:tc>
        <w:tc>
          <w:tcPr>
            <w:tcW w:w="3240" w:type="dxa"/>
            <w:tcBorders>
              <w:top w:val="nil"/>
              <w:left w:val="nil"/>
              <w:bottom w:val="single" w:sz="4" w:space="0" w:color="auto"/>
              <w:right w:val="single" w:sz="4" w:space="0" w:color="auto"/>
            </w:tcBorders>
            <w:noWrap/>
            <w:vAlign w:val="bottom"/>
            <w:hideMark/>
          </w:tcPr>
          <w:p w14:paraId="5BAD77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8CE64E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101F8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F922A1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111DF2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184</w:t>
            </w:r>
          </w:p>
        </w:tc>
        <w:tc>
          <w:tcPr>
            <w:tcW w:w="3240" w:type="dxa"/>
            <w:tcBorders>
              <w:top w:val="nil"/>
              <w:left w:val="nil"/>
              <w:bottom w:val="single" w:sz="4" w:space="0" w:color="auto"/>
              <w:right w:val="single" w:sz="4" w:space="0" w:color="auto"/>
            </w:tcBorders>
            <w:noWrap/>
            <w:vAlign w:val="bottom"/>
            <w:hideMark/>
          </w:tcPr>
          <w:p w14:paraId="45AA2F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DB46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3190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9FD4C2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565AB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185</w:t>
            </w:r>
          </w:p>
        </w:tc>
        <w:tc>
          <w:tcPr>
            <w:tcW w:w="3240" w:type="dxa"/>
            <w:tcBorders>
              <w:top w:val="nil"/>
              <w:left w:val="nil"/>
              <w:bottom w:val="single" w:sz="4" w:space="0" w:color="auto"/>
              <w:right w:val="single" w:sz="4" w:space="0" w:color="auto"/>
            </w:tcBorders>
            <w:noWrap/>
            <w:vAlign w:val="bottom"/>
            <w:hideMark/>
          </w:tcPr>
          <w:p w14:paraId="1873B32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AC414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50E2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9598D7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55FC49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186</w:t>
            </w:r>
          </w:p>
        </w:tc>
        <w:tc>
          <w:tcPr>
            <w:tcW w:w="3240" w:type="dxa"/>
            <w:tcBorders>
              <w:top w:val="nil"/>
              <w:left w:val="nil"/>
              <w:bottom w:val="single" w:sz="4" w:space="0" w:color="auto"/>
              <w:right w:val="single" w:sz="4" w:space="0" w:color="auto"/>
            </w:tcBorders>
            <w:noWrap/>
            <w:vAlign w:val="bottom"/>
            <w:hideMark/>
          </w:tcPr>
          <w:p w14:paraId="1606C7A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D270F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8542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AF5AE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945DE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187</w:t>
            </w:r>
          </w:p>
        </w:tc>
        <w:tc>
          <w:tcPr>
            <w:tcW w:w="3240" w:type="dxa"/>
            <w:tcBorders>
              <w:top w:val="nil"/>
              <w:left w:val="nil"/>
              <w:bottom w:val="single" w:sz="4" w:space="0" w:color="auto"/>
              <w:right w:val="single" w:sz="4" w:space="0" w:color="auto"/>
            </w:tcBorders>
            <w:noWrap/>
            <w:vAlign w:val="bottom"/>
            <w:hideMark/>
          </w:tcPr>
          <w:p w14:paraId="65E33AB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94F4E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2881E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CA778D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46163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188</w:t>
            </w:r>
          </w:p>
        </w:tc>
        <w:tc>
          <w:tcPr>
            <w:tcW w:w="3240" w:type="dxa"/>
            <w:tcBorders>
              <w:top w:val="nil"/>
              <w:left w:val="nil"/>
              <w:bottom w:val="single" w:sz="4" w:space="0" w:color="auto"/>
              <w:right w:val="single" w:sz="4" w:space="0" w:color="auto"/>
            </w:tcBorders>
            <w:noWrap/>
            <w:vAlign w:val="bottom"/>
            <w:hideMark/>
          </w:tcPr>
          <w:p w14:paraId="71CE35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EDB2E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99AA4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FC7879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D270E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189</w:t>
            </w:r>
          </w:p>
        </w:tc>
        <w:tc>
          <w:tcPr>
            <w:tcW w:w="3240" w:type="dxa"/>
            <w:tcBorders>
              <w:top w:val="nil"/>
              <w:left w:val="nil"/>
              <w:bottom w:val="single" w:sz="4" w:space="0" w:color="auto"/>
              <w:right w:val="single" w:sz="4" w:space="0" w:color="auto"/>
            </w:tcBorders>
            <w:noWrap/>
            <w:vAlign w:val="bottom"/>
            <w:hideMark/>
          </w:tcPr>
          <w:p w14:paraId="1741D6E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3DE7AB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15AE2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116E59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A12E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190</w:t>
            </w:r>
          </w:p>
        </w:tc>
        <w:tc>
          <w:tcPr>
            <w:tcW w:w="3240" w:type="dxa"/>
            <w:tcBorders>
              <w:top w:val="nil"/>
              <w:left w:val="nil"/>
              <w:bottom w:val="single" w:sz="4" w:space="0" w:color="auto"/>
              <w:right w:val="single" w:sz="4" w:space="0" w:color="auto"/>
            </w:tcBorders>
            <w:noWrap/>
            <w:vAlign w:val="bottom"/>
            <w:hideMark/>
          </w:tcPr>
          <w:p w14:paraId="1BA53B8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EAA3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090764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3F2320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672196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191</w:t>
            </w:r>
          </w:p>
        </w:tc>
        <w:tc>
          <w:tcPr>
            <w:tcW w:w="3240" w:type="dxa"/>
            <w:tcBorders>
              <w:top w:val="nil"/>
              <w:left w:val="nil"/>
              <w:bottom w:val="single" w:sz="4" w:space="0" w:color="auto"/>
              <w:right w:val="single" w:sz="4" w:space="0" w:color="auto"/>
            </w:tcBorders>
            <w:noWrap/>
            <w:vAlign w:val="bottom"/>
            <w:hideMark/>
          </w:tcPr>
          <w:p w14:paraId="424699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86668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417E67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29B13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75667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192</w:t>
            </w:r>
          </w:p>
        </w:tc>
        <w:tc>
          <w:tcPr>
            <w:tcW w:w="3240" w:type="dxa"/>
            <w:tcBorders>
              <w:top w:val="nil"/>
              <w:left w:val="nil"/>
              <w:bottom w:val="single" w:sz="4" w:space="0" w:color="auto"/>
              <w:right w:val="single" w:sz="4" w:space="0" w:color="auto"/>
            </w:tcBorders>
            <w:noWrap/>
            <w:vAlign w:val="bottom"/>
            <w:hideMark/>
          </w:tcPr>
          <w:p w14:paraId="5BE7F6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EBA3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F791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5DFAB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25457E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193</w:t>
            </w:r>
          </w:p>
        </w:tc>
        <w:tc>
          <w:tcPr>
            <w:tcW w:w="3240" w:type="dxa"/>
            <w:tcBorders>
              <w:top w:val="nil"/>
              <w:left w:val="nil"/>
              <w:bottom w:val="single" w:sz="4" w:space="0" w:color="auto"/>
              <w:right w:val="single" w:sz="4" w:space="0" w:color="auto"/>
            </w:tcBorders>
            <w:noWrap/>
            <w:vAlign w:val="bottom"/>
            <w:hideMark/>
          </w:tcPr>
          <w:p w14:paraId="48BDE38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7CDDC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F9E5C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A62F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568AD6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194</w:t>
            </w:r>
          </w:p>
        </w:tc>
        <w:tc>
          <w:tcPr>
            <w:tcW w:w="3240" w:type="dxa"/>
            <w:tcBorders>
              <w:top w:val="nil"/>
              <w:left w:val="nil"/>
              <w:bottom w:val="single" w:sz="4" w:space="0" w:color="auto"/>
              <w:right w:val="single" w:sz="4" w:space="0" w:color="auto"/>
            </w:tcBorders>
            <w:noWrap/>
            <w:vAlign w:val="bottom"/>
            <w:hideMark/>
          </w:tcPr>
          <w:p w14:paraId="6BD212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0D51A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B0338C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D7B61D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88128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195</w:t>
            </w:r>
          </w:p>
        </w:tc>
        <w:tc>
          <w:tcPr>
            <w:tcW w:w="3240" w:type="dxa"/>
            <w:tcBorders>
              <w:top w:val="nil"/>
              <w:left w:val="nil"/>
              <w:bottom w:val="single" w:sz="4" w:space="0" w:color="auto"/>
              <w:right w:val="single" w:sz="4" w:space="0" w:color="auto"/>
            </w:tcBorders>
            <w:noWrap/>
            <w:vAlign w:val="bottom"/>
            <w:hideMark/>
          </w:tcPr>
          <w:p w14:paraId="063A75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BC2D6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B2AB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FFDAB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16569C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196</w:t>
            </w:r>
          </w:p>
        </w:tc>
        <w:tc>
          <w:tcPr>
            <w:tcW w:w="3240" w:type="dxa"/>
            <w:tcBorders>
              <w:top w:val="nil"/>
              <w:left w:val="nil"/>
              <w:bottom w:val="single" w:sz="4" w:space="0" w:color="auto"/>
              <w:right w:val="single" w:sz="4" w:space="0" w:color="auto"/>
            </w:tcBorders>
            <w:noWrap/>
            <w:vAlign w:val="bottom"/>
            <w:hideMark/>
          </w:tcPr>
          <w:p w14:paraId="2A977D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0B127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749744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bl>
    <w:p w14:paraId="58DD60F9" w14:textId="77777777" w:rsidR="001B4AB6" w:rsidRPr="00143E23" w:rsidRDefault="001B4AB6" w:rsidP="001B4AB6">
      <w:pPr>
        <w:spacing w:line="360" w:lineRule="auto"/>
        <w:jc w:val="both"/>
        <w:rPr>
          <w:rFonts w:ascii="Garamond" w:hAnsi="Garamond"/>
        </w:rPr>
      </w:pPr>
    </w:p>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7777777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 xml:space="preserve">Izpolnjen popis  (EXCEL tabela),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53AC9334" w14:textId="77777777" w:rsidR="001B4AB6" w:rsidRPr="00143E23" w:rsidRDefault="001B4AB6" w:rsidP="001B4AB6">
      <w:pPr>
        <w:spacing w:after="200" w:line="324" w:lineRule="auto"/>
        <w:contextualSpacing/>
        <w:jc w:val="both"/>
        <w:rPr>
          <w:rFonts w:ascii="Garamond" w:eastAsia="Calibri" w:hAnsi="Garamond"/>
          <w:bCs/>
        </w:rPr>
      </w:pPr>
    </w:p>
    <w:p w14:paraId="1E98073C" w14:textId="77777777" w:rsidR="001B4AB6" w:rsidRPr="00143E23" w:rsidRDefault="001B4AB6" w:rsidP="001B4AB6">
      <w:pPr>
        <w:spacing w:after="200" w:line="324" w:lineRule="auto"/>
        <w:contextualSpacing/>
        <w:jc w:val="both"/>
        <w:rPr>
          <w:rFonts w:ascii="Garamond" w:eastAsia="Calibri" w:hAnsi="Garamond"/>
          <w:bCs/>
        </w:rPr>
      </w:pPr>
    </w:p>
    <w:p w14:paraId="495A5E5D" w14:textId="77777777" w:rsidR="001B4AB6" w:rsidRPr="00143E23" w:rsidRDefault="001B4AB6" w:rsidP="001B4AB6">
      <w:pPr>
        <w:spacing w:after="200" w:line="324" w:lineRule="auto"/>
        <w:contextualSpacing/>
        <w:jc w:val="both"/>
        <w:rPr>
          <w:rFonts w:ascii="Garamond" w:eastAsia="Calibri" w:hAnsi="Garamond"/>
          <w:bCs/>
        </w:rPr>
      </w:pPr>
    </w:p>
    <w:p w14:paraId="2AE30043" w14:textId="77777777" w:rsidR="001B4AB6" w:rsidRPr="00143E23" w:rsidRDefault="001B4AB6" w:rsidP="001B4AB6">
      <w:pPr>
        <w:spacing w:after="200" w:line="324" w:lineRule="auto"/>
        <w:contextualSpacing/>
        <w:jc w:val="both"/>
        <w:rPr>
          <w:rFonts w:ascii="Garamond" w:eastAsia="Calibri" w:hAnsi="Garamond"/>
          <w:bCs/>
        </w:rPr>
      </w:pPr>
    </w:p>
    <w:p w14:paraId="618DC216" w14:textId="77777777" w:rsidR="001B4AB6" w:rsidRPr="00143E23" w:rsidRDefault="001B4AB6" w:rsidP="001B4AB6">
      <w:pPr>
        <w:spacing w:after="200" w:line="324" w:lineRule="auto"/>
        <w:contextualSpacing/>
        <w:jc w:val="both"/>
        <w:rPr>
          <w:rFonts w:ascii="Garamond" w:eastAsia="Calibri" w:hAnsi="Garamond"/>
          <w:bCs/>
        </w:rPr>
      </w:pPr>
    </w:p>
    <w:p w14:paraId="165BA53B" w14:textId="77777777" w:rsidR="001B4AB6" w:rsidRPr="00143E23" w:rsidRDefault="001B4AB6" w:rsidP="001B4AB6">
      <w:pPr>
        <w:spacing w:after="200" w:line="324" w:lineRule="auto"/>
        <w:contextualSpacing/>
        <w:jc w:val="both"/>
        <w:rPr>
          <w:rFonts w:ascii="Garamond" w:eastAsia="Calibri" w:hAnsi="Garamond"/>
          <w:bCs/>
        </w:rPr>
      </w:pPr>
    </w:p>
    <w:p w14:paraId="54DE76BD" w14:textId="77777777" w:rsidR="001B4AB6" w:rsidRPr="00143E23" w:rsidRDefault="001B4AB6" w:rsidP="001B4AB6">
      <w:pPr>
        <w:spacing w:after="200" w:line="324" w:lineRule="auto"/>
        <w:contextualSpacing/>
        <w:jc w:val="both"/>
        <w:rPr>
          <w:rFonts w:ascii="Garamond" w:eastAsia="Calibri" w:hAnsi="Garamond"/>
          <w:bCs/>
        </w:rPr>
      </w:pPr>
    </w:p>
    <w:p w14:paraId="757E143D" w14:textId="77777777" w:rsidR="001B4AB6" w:rsidRPr="00143E23" w:rsidRDefault="001B4AB6" w:rsidP="001B4AB6">
      <w:pPr>
        <w:spacing w:after="200" w:line="324" w:lineRule="auto"/>
        <w:contextualSpacing/>
        <w:jc w:val="both"/>
        <w:rPr>
          <w:rFonts w:ascii="Garamond" w:eastAsia="Calibri" w:hAnsi="Garamond"/>
          <w:bCs/>
        </w:rPr>
      </w:pPr>
    </w:p>
    <w:p w14:paraId="00DB515D" w14:textId="77777777" w:rsidR="001B4AB6" w:rsidRPr="00143E23" w:rsidRDefault="001B4AB6" w:rsidP="001B4AB6">
      <w:pPr>
        <w:spacing w:after="200" w:line="324" w:lineRule="auto"/>
        <w:contextualSpacing/>
        <w:jc w:val="both"/>
        <w:rPr>
          <w:rFonts w:ascii="Garamond" w:eastAsia="Calibri" w:hAnsi="Garamond"/>
          <w:bCs/>
        </w:rPr>
      </w:pPr>
    </w:p>
    <w:p w14:paraId="78CD1128" w14:textId="77777777" w:rsidR="001B4AB6" w:rsidRPr="00143E23" w:rsidRDefault="001B4AB6" w:rsidP="001B4AB6">
      <w:pPr>
        <w:spacing w:after="200" w:line="324" w:lineRule="auto"/>
        <w:contextualSpacing/>
        <w:jc w:val="both"/>
        <w:rPr>
          <w:rFonts w:ascii="Garamond" w:eastAsia="Calibri" w:hAnsi="Garamond"/>
          <w:bCs/>
        </w:rPr>
      </w:pPr>
    </w:p>
    <w:p w14:paraId="6E182A75" w14:textId="77777777" w:rsidR="001B4AB6" w:rsidRPr="00143E23" w:rsidRDefault="001B4AB6" w:rsidP="001B4AB6">
      <w:pPr>
        <w:spacing w:after="200" w:line="324" w:lineRule="auto"/>
        <w:contextualSpacing/>
        <w:jc w:val="both"/>
        <w:rPr>
          <w:rFonts w:ascii="Garamond" w:eastAsia="Calibri" w:hAnsi="Garamond"/>
          <w:bCs/>
        </w:rPr>
      </w:pPr>
    </w:p>
    <w:p w14:paraId="3021CAB5" w14:textId="77777777" w:rsidR="001B4AB6" w:rsidRPr="00143E23" w:rsidRDefault="001B4AB6" w:rsidP="001B4AB6">
      <w:pPr>
        <w:spacing w:after="200" w:line="324" w:lineRule="auto"/>
        <w:contextualSpacing/>
        <w:jc w:val="both"/>
        <w:rPr>
          <w:rFonts w:ascii="Garamond" w:eastAsia="Calibri" w:hAnsi="Garamond"/>
          <w:bCs/>
        </w:rPr>
      </w:pPr>
    </w:p>
    <w:p w14:paraId="1B6A5381" w14:textId="77777777" w:rsidR="001B4AB6" w:rsidRPr="00143E23" w:rsidRDefault="001B4AB6" w:rsidP="001B4AB6">
      <w:pPr>
        <w:spacing w:after="200" w:line="324" w:lineRule="auto"/>
        <w:contextualSpacing/>
        <w:jc w:val="both"/>
        <w:rPr>
          <w:rFonts w:ascii="Garamond" w:eastAsia="Calibri" w:hAnsi="Garamond"/>
          <w:bCs/>
        </w:rPr>
      </w:pPr>
    </w:p>
    <w:p w14:paraId="591235DB" w14:textId="77777777" w:rsidR="001B4AB6" w:rsidRPr="00143E23" w:rsidRDefault="001B4AB6" w:rsidP="001B4AB6">
      <w:pPr>
        <w:spacing w:after="200" w:line="324" w:lineRule="auto"/>
        <w:contextualSpacing/>
        <w:jc w:val="both"/>
        <w:rPr>
          <w:rFonts w:ascii="Garamond" w:eastAsia="Calibri" w:hAnsi="Garamond"/>
          <w:bCs/>
        </w:rPr>
      </w:pPr>
    </w:p>
    <w:p w14:paraId="2AA90307" w14:textId="77777777" w:rsidR="001B4AB6" w:rsidRPr="00143E23" w:rsidRDefault="001B4AB6" w:rsidP="001B4AB6">
      <w:pPr>
        <w:spacing w:after="200" w:line="324" w:lineRule="auto"/>
        <w:contextualSpacing/>
        <w:jc w:val="both"/>
        <w:rPr>
          <w:rFonts w:ascii="Garamond" w:eastAsia="Calibri" w:hAnsi="Garamond"/>
          <w:bCs/>
        </w:rPr>
      </w:pPr>
    </w:p>
    <w:p w14:paraId="30E5EFAC" w14:textId="77777777" w:rsidR="001B4AB6" w:rsidRPr="00143E23" w:rsidRDefault="001B4AB6" w:rsidP="001B4AB6">
      <w:pPr>
        <w:spacing w:after="200" w:line="324" w:lineRule="auto"/>
        <w:contextualSpacing/>
        <w:jc w:val="both"/>
        <w:rPr>
          <w:rFonts w:ascii="Garamond" w:eastAsia="Calibri" w:hAnsi="Garamond"/>
          <w:bCs/>
        </w:rPr>
      </w:pPr>
    </w:p>
    <w:p w14:paraId="002861F2" w14:textId="77777777" w:rsidR="001B4AB6" w:rsidRDefault="001B4AB6" w:rsidP="001B4AB6">
      <w:pPr>
        <w:spacing w:after="200" w:line="324" w:lineRule="auto"/>
        <w:contextualSpacing/>
        <w:jc w:val="both"/>
        <w:rPr>
          <w:rFonts w:ascii="Garamond" w:eastAsia="Calibri" w:hAnsi="Garamond"/>
          <w:bCs/>
        </w:rPr>
      </w:pPr>
    </w:p>
    <w:p w14:paraId="086B7DC9" w14:textId="77777777" w:rsidR="00992AB0" w:rsidRDefault="00992AB0" w:rsidP="001B4AB6">
      <w:pPr>
        <w:spacing w:after="200" w:line="324" w:lineRule="auto"/>
        <w:contextualSpacing/>
        <w:jc w:val="both"/>
        <w:rPr>
          <w:rFonts w:ascii="Garamond" w:eastAsia="Calibri" w:hAnsi="Garamond"/>
          <w:bCs/>
        </w:rPr>
      </w:pPr>
    </w:p>
    <w:p w14:paraId="75D7DDFE" w14:textId="77777777" w:rsidR="00C230E3" w:rsidRDefault="00C230E3" w:rsidP="001B4AB6">
      <w:pPr>
        <w:spacing w:after="200" w:line="324" w:lineRule="auto"/>
        <w:contextualSpacing/>
        <w:jc w:val="both"/>
        <w:rPr>
          <w:rFonts w:ascii="Garamond" w:eastAsia="Calibri" w:hAnsi="Garamond"/>
          <w:bCs/>
        </w:rPr>
      </w:pPr>
    </w:p>
    <w:p w14:paraId="568F47A3" w14:textId="77777777" w:rsidR="00C230E3" w:rsidRDefault="00C230E3" w:rsidP="001B4AB6">
      <w:pPr>
        <w:spacing w:after="200" w:line="324" w:lineRule="auto"/>
        <w:contextualSpacing/>
        <w:jc w:val="both"/>
        <w:rPr>
          <w:rFonts w:ascii="Garamond" w:eastAsia="Calibri" w:hAnsi="Garamond"/>
          <w:bCs/>
        </w:rPr>
      </w:pPr>
    </w:p>
    <w:p w14:paraId="0FFBAA37" w14:textId="77777777" w:rsidR="00A35DB8" w:rsidRDefault="00A35DB8" w:rsidP="001B4AB6">
      <w:pPr>
        <w:spacing w:after="200" w:line="324" w:lineRule="auto"/>
        <w:contextualSpacing/>
        <w:jc w:val="both"/>
        <w:rPr>
          <w:rFonts w:ascii="Garamond" w:eastAsia="Calibri" w:hAnsi="Garamond"/>
          <w:bCs/>
        </w:rPr>
      </w:pPr>
    </w:p>
    <w:p w14:paraId="3FD7ABDE" w14:textId="77777777" w:rsidR="00A35DB8" w:rsidRDefault="00A35DB8" w:rsidP="001B4AB6">
      <w:pPr>
        <w:spacing w:after="200" w:line="324" w:lineRule="auto"/>
        <w:contextualSpacing/>
        <w:jc w:val="both"/>
        <w:rPr>
          <w:rFonts w:ascii="Garamond" w:eastAsia="Calibri" w:hAnsi="Garamond"/>
          <w:bCs/>
        </w:rPr>
      </w:pPr>
    </w:p>
    <w:p w14:paraId="54DEB1A3" w14:textId="77777777" w:rsidR="003A14D2" w:rsidRPr="00143E23" w:rsidRDefault="003A14D2"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3B34E12F" w14:textId="783C5348"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49DAEB94" w14:textId="3D53E24C"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6E8C61CF" w14:textId="07E94B0D"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D54E8C">
        <w:rPr>
          <w:rFonts w:ascii="Garamond" w:hAnsi="Garamond"/>
          <w:b/>
          <w:bCs/>
        </w:rPr>
        <w:t>DOBAVA MEDICINSKEGA POTROŠNEGA MATERIALA ZA DELOVANJE MEDICINSKE OPREME ZA  4 LETA</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1E93839F" w14:textId="77777777" w:rsidR="00AA311A" w:rsidRDefault="001B4AB6" w:rsidP="00AA311A">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01A579A4" w14:textId="77777777" w:rsidR="00AA311A" w:rsidRDefault="00AA311A" w:rsidP="001B4AB6">
      <w:pPr>
        <w:spacing w:line="360" w:lineRule="auto"/>
        <w:jc w:val="both"/>
        <w:rPr>
          <w:rFonts w:ascii="Garamond" w:hAnsi="Garamond"/>
          <w:bCs/>
        </w:rPr>
      </w:pPr>
    </w:p>
    <w:p w14:paraId="39A47672" w14:textId="77777777" w:rsidR="00AA311A" w:rsidRPr="00143E23" w:rsidRDefault="00AA311A" w:rsidP="001B4AB6">
      <w:pPr>
        <w:spacing w:line="360" w:lineRule="auto"/>
        <w:jc w:val="both"/>
        <w:rPr>
          <w:rFonts w:ascii="Garamond" w:hAnsi="Garamond"/>
          <w:bCs/>
        </w:rPr>
      </w:pPr>
    </w:p>
    <w:p w14:paraId="017524BB" w14:textId="77777777" w:rsidR="001B4AB6" w:rsidRPr="00143E23" w:rsidRDefault="001B4AB6" w:rsidP="00C230E3">
      <w:pPr>
        <w:spacing w:line="360" w:lineRule="auto"/>
        <w:ind w:left="7799"/>
        <w:jc w:val="both"/>
        <w:rPr>
          <w:rFonts w:ascii="Garamond" w:hAnsi="Garamond"/>
          <w:b/>
          <w:bCs/>
        </w:rPr>
      </w:pPr>
      <w:r w:rsidRPr="00143E23">
        <w:rPr>
          <w:rFonts w:ascii="Garamond" w:hAnsi="Garamond"/>
          <w:b/>
          <w:bCs/>
        </w:rPr>
        <w:t>OBR-</w:t>
      </w:r>
      <w:r>
        <w:rPr>
          <w:rFonts w:ascii="Garamond" w:hAnsi="Garamond"/>
          <w:b/>
          <w:bCs/>
        </w:rPr>
        <w:t>6</w:t>
      </w:r>
    </w:p>
    <w:p w14:paraId="7EDB540F" w14:textId="77777777" w:rsidR="00C230E3"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0558F2E6"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D54E8C">
        <w:rPr>
          <w:rFonts w:ascii="Garamond" w:hAnsi="Garamond"/>
          <w:sz w:val="24"/>
          <w:szCs w:val="24"/>
        </w:rPr>
        <w:t>DOBAVA MEDICINSKEGA POTROŠNEGA MATERIALA ZA DELOVANJE MEDICINSKE OPREME ZA  4 LETA</w:t>
      </w:r>
      <w:r w:rsidRPr="00143E23">
        <w:rPr>
          <w:rFonts w:ascii="Garamond" w:hAnsi="Garamond"/>
          <w:sz w:val="24"/>
          <w:szCs w:val="24"/>
        </w:rPr>
        <w:t xml:space="preserve"> </w:t>
      </w:r>
      <w:r w:rsidRPr="00143E23">
        <w:rPr>
          <w:rFonts w:ascii="Garamond" w:hAnsi="Garamond"/>
          <w:b w:val="0"/>
          <w:bCs/>
          <w:sz w:val="24"/>
          <w:szCs w:val="24"/>
        </w:rPr>
        <w:t>,</w:t>
      </w:r>
      <w:r w:rsidRPr="00143E23">
        <w:rPr>
          <w:rFonts w:ascii="Garamond" w:hAnsi="Garamond"/>
          <w:sz w:val="24"/>
          <w:szCs w:val="24"/>
        </w:rPr>
        <w:t>«</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982A16">
        <w:tc>
          <w:tcPr>
            <w:tcW w:w="2906" w:type="dxa"/>
          </w:tcPr>
          <w:p w14:paraId="3CBCC961" w14:textId="77777777" w:rsidR="001B4AB6" w:rsidRPr="00143E23" w:rsidRDefault="001B4AB6" w:rsidP="00982A16">
            <w:pPr>
              <w:jc w:val="both"/>
              <w:rPr>
                <w:rFonts w:ascii="Garamond" w:hAnsi="Garamond"/>
              </w:rPr>
            </w:pPr>
            <w:r w:rsidRPr="00143E23">
              <w:rPr>
                <w:rFonts w:ascii="Garamond" w:hAnsi="Garamond"/>
              </w:rPr>
              <w:t>Žig in podpis ponudnika:</w:t>
            </w:r>
          </w:p>
        </w:tc>
      </w:tr>
      <w:tr w:rsidR="001B4AB6" w:rsidRPr="00143E23" w14:paraId="547ABBBD" w14:textId="77777777" w:rsidTr="00982A16">
        <w:tc>
          <w:tcPr>
            <w:tcW w:w="2906" w:type="dxa"/>
          </w:tcPr>
          <w:p w14:paraId="0E0E4506" w14:textId="77777777" w:rsidR="001B4AB6" w:rsidRPr="00143E23" w:rsidRDefault="001B4AB6" w:rsidP="00982A16">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2C6BE6D8" w:rsidR="001B4AB6" w:rsidRPr="003A14D2"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8E4">
        <w:rPr>
          <w:rFonts w:ascii="Garamond" w:hAnsi="Garamond"/>
          <w:bCs/>
        </w:rPr>
        <w:t xml:space="preserve">» </w:t>
      </w:r>
      <w:r w:rsidR="00D54E8C">
        <w:rPr>
          <w:rFonts w:ascii="Garamond" w:hAnsi="Garamond"/>
          <w:bCs/>
        </w:rPr>
        <w:t>DOBAVA MEDICINSKEGA POTROŠNEGA MATERIALA ZA DELOVANJE MEDICINSKE OPREME ZA  4 LETA</w:t>
      </w:r>
      <w:r w:rsidRPr="00143E23">
        <w:rPr>
          <w:rFonts w:ascii="Garamond" w:hAnsi="Garamond"/>
          <w:bCs/>
        </w:rPr>
        <w:t xml:space="preserve"> </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eno (1) bianco menico</w:t>
      </w:r>
      <w:r w:rsidR="003A14D2">
        <w:rPr>
          <w:rFonts w:ascii="Garamond" w:hAnsi="Garamond"/>
          <w:bCs/>
        </w:rPr>
        <w:t xml:space="preserve"> </w:t>
      </w:r>
      <w:r w:rsidR="003A14D2" w:rsidRPr="003A14D2">
        <w:rPr>
          <w:bCs/>
          <w:sz w:val="22"/>
          <w:szCs w:val="22"/>
        </w:rPr>
        <w:t>za vsak sklop</w:t>
      </w:r>
      <w:r w:rsidRPr="003A14D2">
        <w:rPr>
          <w:rFonts w:ascii="Garamond" w:hAnsi="Garamond"/>
          <w:bCs/>
        </w:rPr>
        <w:t xml:space="preserve">,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3DB35900" w14:textId="774862FA" w:rsidR="001B4AB6" w:rsidRDefault="003A14D2" w:rsidP="001B4AB6">
      <w:pPr>
        <w:tabs>
          <w:tab w:val="left" w:pos="2520"/>
        </w:tabs>
        <w:spacing w:line="312" w:lineRule="auto"/>
        <w:jc w:val="both"/>
        <w:rPr>
          <w:rFonts w:ascii="Garamond" w:hAnsi="Garamond"/>
          <w:bCs/>
        </w:rPr>
      </w:pPr>
      <w:r w:rsidRPr="008B0BFA">
        <w:rPr>
          <w:rFonts w:ascii="Garamond" w:hAnsi="Garamond"/>
          <w:bCs/>
        </w:rPr>
        <w:t xml:space="preserve">S to izjavo pooblaščamo </w:t>
      </w:r>
      <w:r w:rsidRPr="008B0BFA">
        <w:rPr>
          <w:rFonts w:ascii="Garamond" w:hAnsi="Garamond"/>
          <w:i/>
        </w:rPr>
        <w:t xml:space="preserve">Splošna bolnišnica Celje, Oblakova ulica 5, 3000 Celje </w:t>
      </w:r>
      <w:r w:rsidRPr="008B0BFA">
        <w:rPr>
          <w:rFonts w:ascii="Garamond" w:hAnsi="Garamond"/>
        </w:rPr>
        <w:t>d</w:t>
      </w:r>
      <w:r w:rsidRPr="008B0BFA">
        <w:rPr>
          <w:rFonts w:ascii="Garamond" w:hAnsi="Garamond"/>
          <w:bCs/>
        </w:rPr>
        <w:t>a izpolni to bianco menico v višini_________________ EUR</w:t>
      </w:r>
      <w:r>
        <w:rPr>
          <w:rFonts w:ascii="Garamond" w:hAnsi="Garamond"/>
          <w:bCs/>
        </w:rPr>
        <w:t xml:space="preserve">  </w:t>
      </w:r>
      <w:r w:rsidRPr="003A14D2">
        <w:rPr>
          <w:rFonts w:ascii="Garamond" w:hAnsi="Garamond"/>
          <w:bCs/>
        </w:rPr>
        <w:t xml:space="preserve">za sklope________________________________ _________________________________________________________________________.  </w:t>
      </w:r>
      <w:r w:rsidR="001B4AB6" w:rsidRPr="003A14D2">
        <w:rPr>
          <w:rFonts w:ascii="Garamond" w:hAnsi="Garamond"/>
          <w:bCs/>
        </w:rPr>
        <w:t xml:space="preserve">  </w:t>
      </w:r>
      <w:r w:rsidR="001B4AB6" w:rsidRPr="00143E23">
        <w:rPr>
          <w:rFonts w:ascii="Garamond" w:hAnsi="Garamond"/>
          <w:bCs/>
        </w:rPr>
        <w:t xml:space="preserve">Obenem </w:t>
      </w:r>
      <w:r w:rsidR="001B4AB6" w:rsidRPr="00143E23">
        <w:rPr>
          <w:rFonts w:ascii="Garamond" w:hAnsi="Garamond"/>
          <w:i/>
        </w:rPr>
        <w:t>Splošn</w:t>
      </w:r>
      <w:r w:rsidR="001B4AB6">
        <w:rPr>
          <w:rFonts w:ascii="Garamond" w:hAnsi="Garamond"/>
          <w:i/>
        </w:rPr>
        <w:t>o</w:t>
      </w:r>
      <w:r w:rsidR="001B4AB6" w:rsidRPr="00143E23">
        <w:rPr>
          <w:rFonts w:ascii="Garamond" w:hAnsi="Garamond"/>
          <w:i/>
        </w:rPr>
        <w:t xml:space="preserve"> bolnišnic</w:t>
      </w:r>
      <w:r w:rsidR="001B4AB6">
        <w:rPr>
          <w:rFonts w:ascii="Garamond" w:hAnsi="Garamond"/>
          <w:i/>
        </w:rPr>
        <w:t>o</w:t>
      </w:r>
      <w:r w:rsidR="001B4AB6" w:rsidRPr="00143E23">
        <w:rPr>
          <w:rFonts w:ascii="Garamond" w:hAnsi="Garamond"/>
          <w:i/>
        </w:rPr>
        <w:t xml:space="preserve"> Celje, Oblakova ulica 5, 3000 Celje </w:t>
      </w:r>
      <w:r w:rsidR="001B4AB6"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143E23">
        <w:rPr>
          <w:rFonts w:ascii="Garamond" w:hAnsi="Garamond"/>
        </w:rPr>
        <w:t xml:space="preserve"> </w:t>
      </w:r>
      <w:r w:rsidR="001B4AB6" w:rsidRPr="00143E23">
        <w:rPr>
          <w:rFonts w:ascii="Garamond" w:hAnsi="Garamond"/>
          <w:i/>
        </w:rPr>
        <w:t>Splošna bolnišnica Celje, Oblakova ulica 5, 3000 Celje</w:t>
      </w:r>
      <w:r w:rsidR="001B4AB6" w:rsidRPr="00143E23">
        <w:rPr>
          <w:rFonts w:ascii="Garamond" w:hAnsi="Garamond"/>
        </w:rPr>
        <w:t xml:space="preserve"> </w:t>
      </w:r>
      <w:r w:rsidR="001B4AB6" w:rsidRPr="00143E23">
        <w:rPr>
          <w:rFonts w:ascii="Garamond" w:hAnsi="Garamond"/>
          <w:bCs/>
        </w:rPr>
        <w:t xml:space="preserve">menice ne sme trasirati. </w:t>
      </w:r>
    </w:p>
    <w:p w14:paraId="2F5BAF04" w14:textId="77777777" w:rsidR="003A14D2" w:rsidRPr="00143E23" w:rsidRDefault="003A14D2"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Pr="0098267F" w:rsidRDefault="00AA311A" w:rsidP="0098267F">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lastRenderedPageBreak/>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982A16">
        <w:tc>
          <w:tcPr>
            <w:tcW w:w="9213" w:type="dxa"/>
          </w:tcPr>
          <w:p w14:paraId="3AC2B1AF" w14:textId="77777777" w:rsidR="001B4AB6" w:rsidRPr="00143E23" w:rsidRDefault="001B4AB6" w:rsidP="00982A16">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982A16">
        <w:tc>
          <w:tcPr>
            <w:tcW w:w="4670" w:type="dxa"/>
          </w:tcPr>
          <w:p w14:paraId="368BF8DF" w14:textId="77777777" w:rsidR="001B4AB6" w:rsidRPr="00143E23" w:rsidRDefault="001B4AB6" w:rsidP="00982A16">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982A16">
            <w:pPr>
              <w:spacing w:line="360" w:lineRule="auto"/>
              <w:jc w:val="both"/>
              <w:rPr>
                <w:rFonts w:ascii="Garamond" w:hAnsi="Garamond"/>
              </w:rPr>
            </w:pPr>
          </w:p>
        </w:tc>
      </w:tr>
      <w:tr w:rsidR="001B4AB6" w:rsidRPr="00143E23" w14:paraId="5772FE8E" w14:textId="77777777" w:rsidTr="00982A16">
        <w:tc>
          <w:tcPr>
            <w:tcW w:w="4670" w:type="dxa"/>
          </w:tcPr>
          <w:p w14:paraId="41A2F2E4" w14:textId="77777777" w:rsidR="001B4AB6" w:rsidRPr="00143E23" w:rsidRDefault="001B4AB6" w:rsidP="00982A16">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982A16">
            <w:pPr>
              <w:spacing w:line="360" w:lineRule="auto"/>
              <w:jc w:val="both"/>
              <w:rPr>
                <w:rFonts w:ascii="Garamond" w:hAnsi="Garamond"/>
              </w:rPr>
            </w:pPr>
          </w:p>
        </w:tc>
      </w:tr>
      <w:tr w:rsidR="001B4AB6" w:rsidRPr="00143E23" w14:paraId="0A75E45D" w14:textId="77777777" w:rsidTr="00982A16">
        <w:tc>
          <w:tcPr>
            <w:tcW w:w="4670" w:type="dxa"/>
          </w:tcPr>
          <w:p w14:paraId="719C6360" w14:textId="77777777" w:rsidR="001B4AB6" w:rsidRPr="00143E23" w:rsidRDefault="001B4AB6" w:rsidP="00982A16">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982A16">
            <w:pPr>
              <w:spacing w:line="360" w:lineRule="auto"/>
              <w:jc w:val="both"/>
              <w:rPr>
                <w:rFonts w:ascii="Garamond" w:hAnsi="Garamond"/>
              </w:rPr>
            </w:pPr>
          </w:p>
        </w:tc>
      </w:tr>
      <w:tr w:rsidR="001B4AB6" w:rsidRPr="00143E23" w14:paraId="1A9FA3F8" w14:textId="77777777" w:rsidTr="00982A16">
        <w:tc>
          <w:tcPr>
            <w:tcW w:w="4670" w:type="dxa"/>
          </w:tcPr>
          <w:p w14:paraId="67C67DC7" w14:textId="77777777" w:rsidR="001B4AB6" w:rsidRPr="00143E23" w:rsidRDefault="001B4AB6" w:rsidP="00982A16">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982A16">
            <w:pPr>
              <w:spacing w:line="360" w:lineRule="auto"/>
              <w:jc w:val="both"/>
              <w:rPr>
                <w:rFonts w:ascii="Garamond" w:hAnsi="Garamond"/>
              </w:rPr>
            </w:pPr>
          </w:p>
        </w:tc>
      </w:tr>
      <w:tr w:rsidR="001B4AB6" w:rsidRPr="00143E23" w14:paraId="5CF84F0A" w14:textId="77777777" w:rsidTr="00982A16">
        <w:tc>
          <w:tcPr>
            <w:tcW w:w="4670" w:type="dxa"/>
          </w:tcPr>
          <w:p w14:paraId="7962298C" w14:textId="77777777" w:rsidR="001B4AB6" w:rsidRPr="00143E23" w:rsidRDefault="001B4AB6" w:rsidP="00982A16">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982A16">
            <w:pPr>
              <w:spacing w:line="360" w:lineRule="auto"/>
              <w:jc w:val="both"/>
              <w:rPr>
                <w:rFonts w:ascii="Garamond" w:hAnsi="Garamond"/>
              </w:rPr>
            </w:pPr>
          </w:p>
        </w:tc>
      </w:tr>
      <w:tr w:rsidR="001B4AB6" w:rsidRPr="00143E23" w14:paraId="07F20662" w14:textId="77777777" w:rsidTr="00982A16">
        <w:tc>
          <w:tcPr>
            <w:tcW w:w="4670" w:type="dxa"/>
          </w:tcPr>
          <w:p w14:paraId="3CFD2AF8" w14:textId="77777777" w:rsidR="001B4AB6" w:rsidRPr="00143E23" w:rsidRDefault="001B4AB6" w:rsidP="00982A16">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982A16">
            <w:pPr>
              <w:spacing w:line="360" w:lineRule="auto"/>
              <w:jc w:val="both"/>
              <w:rPr>
                <w:rFonts w:ascii="Garamond" w:hAnsi="Garamond"/>
              </w:rPr>
            </w:pPr>
          </w:p>
        </w:tc>
      </w:tr>
      <w:tr w:rsidR="001B4AB6" w:rsidRPr="00143E23" w14:paraId="769BBC18" w14:textId="77777777" w:rsidTr="00982A16">
        <w:tc>
          <w:tcPr>
            <w:tcW w:w="4670" w:type="dxa"/>
          </w:tcPr>
          <w:p w14:paraId="6AEB847D" w14:textId="77777777" w:rsidR="001B4AB6" w:rsidRPr="00143E23" w:rsidRDefault="001B4AB6" w:rsidP="00982A16">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982A16">
            <w:pPr>
              <w:spacing w:line="360" w:lineRule="auto"/>
              <w:jc w:val="both"/>
              <w:rPr>
                <w:rFonts w:ascii="Garamond" w:hAnsi="Garamond"/>
              </w:rPr>
            </w:pPr>
          </w:p>
        </w:tc>
      </w:tr>
      <w:tr w:rsidR="001B4AB6" w:rsidRPr="00143E23" w14:paraId="0B166C63" w14:textId="77777777" w:rsidTr="00982A16">
        <w:tc>
          <w:tcPr>
            <w:tcW w:w="4670" w:type="dxa"/>
          </w:tcPr>
          <w:p w14:paraId="4F8BCEA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982A16">
            <w:pPr>
              <w:spacing w:line="360" w:lineRule="auto"/>
              <w:jc w:val="both"/>
              <w:rPr>
                <w:rFonts w:ascii="Garamond" w:hAnsi="Garamond"/>
              </w:rPr>
            </w:pPr>
          </w:p>
        </w:tc>
      </w:tr>
      <w:tr w:rsidR="001B4AB6" w:rsidRPr="00143E23" w14:paraId="51024303" w14:textId="77777777" w:rsidTr="00982A16">
        <w:tc>
          <w:tcPr>
            <w:tcW w:w="4670" w:type="dxa"/>
          </w:tcPr>
          <w:p w14:paraId="7648DBC4" w14:textId="77777777" w:rsidR="001B4AB6" w:rsidRPr="00143E23" w:rsidRDefault="001B4AB6" w:rsidP="00982A16">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982A16">
            <w:pPr>
              <w:spacing w:line="360" w:lineRule="auto"/>
              <w:jc w:val="both"/>
              <w:rPr>
                <w:rFonts w:ascii="Garamond" w:hAnsi="Garamond"/>
              </w:rPr>
            </w:pPr>
          </w:p>
        </w:tc>
      </w:tr>
      <w:tr w:rsidR="001B4AB6" w:rsidRPr="00143E23" w14:paraId="7A919CBC" w14:textId="77777777" w:rsidTr="00982A16">
        <w:tc>
          <w:tcPr>
            <w:tcW w:w="4670" w:type="dxa"/>
          </w:tcPr>
          <w:p w14:paraId="5ED1BB3B" w14:textId="77777777" w:rsidR="001B4AB6" w:rsidRPr="00143E23" w:rsidRDefault="001B4AB6" w:rsidP="00982A16">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982A16">
            <w:pPr>
              <w:spacing w:line="360" w:lineRule="auto"/>
              <w:jc w:val="both"/>
              <w:rPr>
                <w:rFonts w:ascii="Garamond" w:hAnsi="Garamond"/>
              </w:rPr>
            </w:pPr>
          </w:p>
        </w:tc>
      </w:tr>
      <w:tr w:rsidR="001B4AB6" w:rsidRPr="00143E23" w14:paraId="67D5A81D" w14:textId="77777777" w:rsidTr="00982A16">
        <w:tc>
          <w:tcPr>
            <w:tcW w:w="4670" w:type="dxa"/>
          </w:tcPr>
          <w:p w14:paraId="3F36CE4F" w14:textId="77777777" w:rsidR="001B4AB6" w:rsidRPr="00143E23" w:rsidRDefault="001B4AB6" w:rsidP="00982A16">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982A16">
            <w:pPr>
              <w:spacing w:line="360" w:lineRule="auto"/>
              <w:jc w:val="both"/>
              <w:rPr>
                <w:rFonts w:ascii="Garamond" w:hAnsi="Garamond"/>
              </w:rPr>
            </w:pPr>
          </w:p>
        </w:tc>
      </w:tr>
      <w:tr w:rsidR="001B4AB6" w:rsidRPr="00143E23" w14:paraId="616DAF99" w14:textId="77777777" w:rsidTr="00982A16">
        <w:tc>
          <w:tcPr>
            <w:tcW w:w="4670" w:type="dxa"/>
          </w:tcPr>
          <w:p w14:paraId="0A9F446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982A16">
            <w:pPr>
              <w:spacing w:line="360" w:lineRule="auto"/>
              <w:jc w:val="both"/>
              <w:rPr>
                <w:rFonts w:ascii="Garamond" w:hAnsi="Garamond"/>
              </w:rPr>
            </w:pPr>
          </w:p>
        </w:tc>
      </w:tr>
      <w:tr w:rsidR="001B4AB6" w:rsidRPr="00143E23" w14:paraId="146A8558" w14:textId="77777777" w:rsidTr="00982A16">
        <w:tc>
          <w:tcPr>
            <w:tcW w:w="4670" w:type="dxa"/>
          </w:tcPr>
          <w:p w14:paraId="47F65AA5" w14:textId="77777777" w:rsidR="001B4AB6" w:rsidRPr="00143E23" w:rsidRDefault="001B4AB6" w:rsidP="00982A16">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982A16">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982A16">
        <w:tc>
          <w:tcPr>
            <w:tcW w:w="4931" w:type="dxa"/>
          </w:tcPr>
          <w:p w14:paraId="58E773BD" w14:textId="77777777" w:rsidR="001B4AB6" w:rsidRPr="00143E23" w:rsidRDefault="001B4AB6" w:rsidP="00982A16">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982A16">
        <w:tc>
          <w:tcPr>
            <w:tcW w:w="4931" w:type="dxa"/>
          </w:tcPr>
          <w:p w14:paraId="123CF028" w14:textId="77777777" w:rsidR="001B4AB6" w:rsidRPr="00143E23" w:rsidRDefault="001B4AB6" w:rsidP="00982A16">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1CDB6B08" w:rsidR="001B4AB6" w:rsidRDefault="001B4AB6" w:rsidP="001B4AB6">
      <w:pPr>
        <w:spacing w:line="300" w:lineRule="auto"/>
        <w:rPr>
          <w:rFonts w:ascii="Garamond" w:hAnsi="Garamond"/>
        </w:rPr>
      </w:pPr>
    </w:p>
    <w:p w14:paraId="28A5C10A" w14:textId="77777777" w:rsidR="00B93A91" w:rsidRPr="00143E23" w:rsidRDefault="00B93A91"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982A16">
        <w:tc>
          <w:tcPr>
            <w:tcW w:w="2235" w:type="dxa"/>
            <w:tcBorders>
              <w:top w:val="nil"/>
              <w:left w:val="nil"/>
              <w:bottom w:val="nil"/>
              <w:right w:val="nil"/>
            </w:tcBorders>
            <w:hideMark/>
          </w:tcPr>
          <w:p w14:paraId="15CED734" w14:textId="77777777" w:rsidR="001B4AB6" w:rsidRPr="00143E23" w:rsidRDefault="001B4AB6" w:rsidP="00982A16">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982A16">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982A16">
        <w:trPr>
          <w:cantSplit/>
          <w:jc w:val="right"/>
        </w:trPr>
        <w:tc>
          <w:tcPr>
            <w:tcW w:w="2109" w:type="dxa"/>
            <w:vMerge w:val="restart"/>
            <w:vAlign w:val="center"/>
            <w:hideMark/>
          </w:tcPr>
          <w:p w14:paraId="2294C4F0"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982A16">
        <w:trPr>
          <w:cantSplit/>
          <w:jc w:val="right"/>
        </w:trPr>
        <w:tc>
          <w:tcPr>
            <w:tcW w:w="2109" w:type="dxa"/>
            <w:vMerge/>
            <w:vAlign w:val="center"/>
            <w:hideMark/>
          </w:tcPr>
          <w:p w14:paraId="40F3E36A"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982A16">
            <w:pPr>
              <w:tabs>
                <w:tab w:val="left" w:pos="12758"/>
              </w:tabs>
              <w:spacing w:line="300" w:lineRule="auto"/>
              <w:jc w:val="both"/>
              <w:rPr>
                <w:rFonts w:ascii="Garamond" w:hAnsi="Garamond" w:cs="Arial"/>
              </w:rPr>
            </w:pPr>
          </w:p>
        </w:tc>
      </w:tr>
      <w:tr w:rsidR="001B4AB6" w:rsidRPr="00143E23" w14:paraId="13B286C0" w14:textId="77777777" w:rsidTr="00982A16">
        <w:trPr>
          <w:cantSplit/>
          <w:jc w:val="right"/>
        </w:trPr>
        <w:tc>
          <w:tcPr>
            <w:tcW w:w="2109" w:type="dxa"/>
            <w:vMerge/>
            <w:vAlign w:val="center"/>
            <w:hideMark/>
          </w:tcPr>
          <w:p w14:paraId="403F5AEF" w14:textId="77777777" w:rsidR="001B4AB6" w:rsidRPr="00143E23" w:rsidRDefault="001B4AB6" w:rsidP="00982A16">
            <w:pPr>
              <w:spacing w:line="300" w:lineRule="auto"/>
              <w:jc w:val="both"/>
              <w:rPr>
                <w:rFonts w:ascii="Garamond" w:hAnsi="Garamond" w:cs="Arial"/>
              </w:rPr>
            </w:pPr>
          </w:p>
        </w:tc>
        <w:tc>
          <w:tcPr>
            <w:tcW w:w="3543" w:type="dxa"/>
            <w:hideMark/>
          </w:tcPr>
          <w:p w14:paraId="59906654"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982A16">
        <w:trPr>
          <w:cantSplit/>
          <w:jc w:val="right"/>
        </w:trPr>
        <w:tc>
          <w:tcPr>
            <w:tcW w:w="2109" w:type="dxa"/>
            <w:vMerge/>
            <w:vAlign w:val="center"/>
            <w:hideMark/>
          </w:tcPr>
          <w:p w14:paraId="42E82C3F"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982A16">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399FB325" w14:textId="77777777" w:rsidR="00714607" w:rsidRDefault="00714607" w:rsidP="00A273E8">
      <w:pPr>
        <w:jc w:val="both"/>
        <w:rPr>
          <w:sz w:val="22"/>
          <w:szCs w:val="22"/>
        </w:rPr>
      </w:pPr>
    </w:p>
    <w:p w14:paraId="5A6C4493" w14:textId="77777777" w:rsidR="00714607" w:rsidRDefault="00714607" w:rsidP="00A273E8">
      <w:pPr>
        <w:jc w:val="both"/>
        <w:rPr>
          <w:sz w:val="22"/>
          <w:szCs w:val="22"/>
        </w:rPr>
      </w:pPr>
    </w:p>
    <w:p w14:paraId="4E4332D9" w14:textId="77777777" w:rsidR="00714607" w:rsidRDefault="00714607" w:rsidP="00A273E8">
      <w:pPr>
        <w:jc w:val="both"/>
        <w:rPr>
          <w:sz w:val="22"/>
          <w:szCs w:val="22"/>
        </w:rPr>
      </w:pPr>
    </w:p>
    <w:p w14:paraId="1586A609" w14:textId="77777777" w:rsidR="00714607" w:rsidRDefault="00714607" w:rsidP="00A273E8">
      <w:pPr>
        <w:jc w:val="both"/>
        <w:rPr>
          <w:sz w:val="22"/>
          <w:szCs w:val="22"/>
        </w:rPr>
      </w:pPr>
    </w:p>
    <w:p w14:paraId="2FFBA6EC" w14:textId="77777777" w:rsidR="00714607" w:rsidRDefault="00714607" w:rsidP="00A273E8">
      <w:pPr>
        <w:jc w:val="both"/>
        <w:rPr>
          <w:sz w:val="22"/>
          <w:szCs w:val="22"/>
        </w:rPr>
      </w:pPr>
    </w:p>
    <w:p w14:paraId="731C93C5" w14:textId="77777777" w:rsidR="00714607" w:rsidRDefault="00714607" w:rsidP="00A273E8">
      <w:pPr>
        <w:jc w:val="both"/>
        <w:rPr>
          <w:sz w:val="22"/>
          <w:szCs w:val="22"/>
        </w:rPr>
      </w:pPr>
    </w:p>
    <w:p w14:paraId="70933069" w14:textId="77777777" w:rsidR="00714607" w:rsidRDefault="00714607" w:rsidP="00A273E8">
      <w:pPr>
        <w:jc w:val="both"/>
        <w:rPr>
          <w:sz w:val="22"/>
          <w:szCs w:val="22"/>
        </w:rPr>
      </w:pPr>
    </w:p>
    <w:p w14:paraId="7EDD97A6" w14:textId="77777777" w:rsidR="0098267F" w:rsidRDefault="0098267F" w:rsidP="00A273E8">
      <w:pPr>
        <w:jc w:val="both"/>
        <w:rPr>
          <w:sz w:val="22"/>
          <w:szCs w:val="22"/>
        </w:rPr>
      </w:pPr>
    </w:p>
    <w:p w14:paraId="2A3DB5DD" w14:textId="77777777" w:rsidR="00D54412" w:rsidRDefault="00D54412" w:rsidP="00A273E8">
      <w:pPr>
        <w:jc w:val="both"/>
        <w:rPr>
          <w:sz w:val="22"/>
          <w:szCs w:val="22"/>
        </w:rPr>
      </w:pPr>
    </w:p>
    <w:p w14:paraId="0F390E5D" w14:textId="77777777" w:rsidR="00D54412" w:rsidRDefault="00D54412" w:rsidP="00A273E8">
      <w:pPr>
        <w:jc w:val="both"/>
        <w:rPr>
          <w:sz w:val="22"/>
          <w:szCs w:val="22"/>
        </w:rPr>
      </w:pPr>
    </w:p>
    <w:p w14:paraId="00698B82" w14:textId="77777777" w:rsidR="0071442B" w:rsidRDefault="0071442B" w:rsidP="00A273E8">
      <w:pPr>
        <w:jc w:val="both"/>
        <w:rPr>
          <w:sz w:val="22"/>
          <w:szCs w:val="22"/>
        </w:rPr>
      </w:pPr>
    </w:p>
    <w:p w14:paraId="2FB0E97F" w14:textId="77777777" w:rsidR="0071442B" w:rsidRPr="00A35DB8" w:rsidRDefault="0071442B" w:rsidP="00A273E8">
      <w:pPr>
        <w:jc w:val="both"/>
        <w:rPr>
          <w:sz w:val="22"/>
          <w:szCs w:val="22"/>
        </w:rPr>
      </w:pPr>
    </w:p>
    <w:p w14:paraId="7BE57748" w14:textId="77777777" w:rsidR="0098267F" w:rsidRPr="00A35DB8" w:rsidRDefault="0098267F" w:rsidP="00A273E8">
      <w:pPr>
        <w:jc w:val="both"/>
        <w:rPr>
          <w:sz w:val="22"/>
          <w:szCs w:val="22"/>
        </w:rPr>
      </w:pPr>
    </w:p>
    <w:p w14:paraId="62557379" w14:textId="77777777" w:rsidR="00AD0AF0" w:rsidRPr="00A35DB8" w:rsidRDefault="00AD0AF0" w:rsidP="00A273E8">
      <w:pPr>
        <w:jc w:val="both"/>
        <w:rPr>
          <w:sz w:val="22"/>
          <w:szCs w:val="22"/>
        </w:rPr>
      </w:pPr>
    </w:p>
    <w:p w14:paraId="7416A849" w14:textId="4353EBE9" w:rsidR="0098267F" w:rsidRPr="00A35DB8" w:rsidRDefault="00E101A1" w:rsidP="00714607">
      <w:pPr>
        <w:ind w:left="7090" w:firstLine="709"/>
        <w:jc w:val="both"/>
        <w:rPr>
          <w:sz w:val="22"/>
          <w:szCs w:val="22"/>
        </w:rPr>
      </w:pPr>
      <w:r w:rsidRPr="00A35DB8">
        <w:rPr>
          <w:sz w:val="22"/>
          <w:szCs w:val="22"/>
        </w:rPr>
        <w:t>OBR-11</w:t>
      </w:r>
    </w:p>
    <w:p w14:paraId="0BA33381" w14:textId="77777777" w:rsidR="00E101A1" w:rsidRPr="00A35DB8" w:rsidRDefault="00E101A1" w:rsidP="00E101A1">
      <w:pPr>
        <w:spacing w:line="300" w:lineRule="auto"/>
        <w:rPr>
          <w:rFonts w:ascii="Garamond" w:hAnsi="Garamond"/>
        </w:rPr>
      </w:pPr>
    </w:p>
    <w:p w14:paraId="0EFB9CFB"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 xml:space="preserve">OBRAZEC ZAVAROVANJA ZA RESNOST PONDUBE </w:t>
      </w:r>
    </w:p>
    <w:p w14:paraId="65C1F6BD"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PO EPGP-758</w:t>
      </w:r>
    </w:p>
    <w:p w14:paraId="5D239B48" w14:textId="77777777" w:rsidR="00E101A1" w:rsidRPr="00A35DB8" w:rsidRDefault="00E101A1" w:rsidP="00E101A1">
      <w:pPr>
        <w:pStyle w:val="Naslov"/>
        <w:spacing w:line="300" w:lineRule="auto"/>
        <w:rPr>
          <w:rFonts w:ascii="Garamond" w:hAnsi="Garamond" w:cs="Arial"/>
          <w:sz w:val="24"/>
          <w:szCs w:val="24"/>
        </w:rPr>
      </w:pPr>
    </w:p>
    <w:p w14:paraId="3A090534" w14:textId="77777777" w:rsidR="00E101A1" w:rsidRPr="00FB225E" w:rsidRDefault="00E101A1" w:rsidP="00E101A1">
      <w:pPr>
        <w:keepNext/>
        <w:spacing w:line="300" w:lineRule="auto"/>
        <w:jc w:val="center"/>
        <w:outlineLvl w:val="1"/>
        <w:rPr>
          <w:rFonts w:ascii="Garamond" w:hAnsi="Garamond"/>
          <w:i/>
        </w:rPr>
      </w:pPr>
    </w:p>
    <w:p w14:paraId="071972E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53CE53D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5195C29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7D28B70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6A341F0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19C1636"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6A75C8C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FB225E" w:rsidRDefault="00E101A1" w:rsidP="00E101A1">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174713F5" w14:textId="77777777" w:rsidR="00E101A1" w:rsidRPr="00FB225E" w:rsidRDefault="00E101A1" w:rsidP="00E101A1">
      <w:pPr>
        <w:spacing w:line="300" w:lineRule="auto"/>
        <w:rPr>
          <w:rFonts w:ascii="Garamond" w:hAnsi="Garamond"/>
          <w:b/>
          <w:bCs/>
          <w:u w:val="single"/>
        </w:rPr>
      </w:pPr>
    </w:p>
    <w:p w14:paraId="1CD56E7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42FC1B4E"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76BE297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45DFDCD1"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5156EE6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300540A9"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754C7C2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29C5D5A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6CA9B241" w14:textId="77777777" w:rsidR="00E101A1" w:rsidRPr="00FB225E"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FB225E" w:rsidRDefault="00E101A1" w:rsidP="00E101A1">
      <w:pPr>
        <w:spacing w:line="300" w:lineRule="auto"/>
        <w:jc w:val="both"/>
        <w:rPr>
          <w:rFonts w:ascii="Garamond" w:hAnsi="Garamond"/>
        </w:rPr>
      </w:pPr>
    </w:p>
    <w:p w14:paraId="079497A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6A8B9B64"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770AB13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478A55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174F534B"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593B3578" w14:textId="77777777" w:rsidR="00E101A1" w:rsidRPr="00FB225E" w:rsidRDefault="00E101A1" w:rsidP="00E101A1">
      <w:pPr>
        <w:spacing w:line="300" w:lineRule="auto"/>
        <w:rPr>
          <w:rFonts w:ascii="Garamond" w:hAnsi="Garamond"/>
        </w:rPr>
      </w:pPr>
    </w:p>
    <w:p w14:paraId="4F7F1289" w14:textId="77777777" w:rsidR="00E101A1" w:rsidRPr="00FB225E" w:rsidRDefault="00E101A1" w:rsidP="00E101A1">
      <w:pPr>
        <w:spacing w:line="300" w:lineRule="auto"/>
        <w:rPr>
          <w:rFonts w:ascii="Garamond" w:hAnsi="Garamond"/>
        </w:rPr>
      </w:pPr>
    </w:p>
    <w:p w14:paraId="58F6F8B8" w14:textId="77777777" w:rsidR="00E101A1" w:rsidRPr="00FB225E" w:rsidRDefault="00E101A1" w:rsidP="00E101A1">
      <w:pPr>
        <w:spacing w:line="300" w:lineRule="auto"/>
        <w:rPr>
          <w:rFonts w:ascii="Garamond" w:hAnsi="Garamond"/>
        </w:rPr>
      </w:pPr>
    </w:p>
    <w:p w14:paraId="15B09AB7" w14:textId="77777777" w:rsidR="00E101A1" w:rsidRPr="00FB225E" w:rsidRDefault="00E101A1" w:rsidP="00E101A1">
      <w:pPr>
        <w:spacing w:line="300" w:lineRule="auto"/>
        <w:rPr>
          <w:rFonts w:ascii="Garamond" w:hAnsi="Garamond"/>
        </w:rPr>
      </w:pPr>
    </w:p>
    <w:p w14:paraId="332C193A" w14:textId="77777777" w:rsidR="00E101A1" w:rsidRPr="00FB225E" w:rsidRDefault="00E101A1" w:rsidP="00E101A1">
      <w:pPr>
        <w:spacing w:line="300" w:lineRule="auto"/>
        <w:rPr>
          <w:rFonts w:ascii="Garamond" w:hAnsi="Garamond"/>
        </w:rPr>
      </w:pPr>
    </w:p>
    <w:p w14:paraId="3DD08922" w14:textId="77777777" w:rsidR="00E101A1" w:rsidRPr="00FB225E" w:rsidRDefault="00E101A1" w:rsidP="00E101A1">
      <w:pPr>
        <w:spacing w:line="300" w:lineRule="auto"/>
        <w:rPr>
          <w:rFonts w:ascii="Garamond" w:hAnsi="Garamond"/>
        </w:rPr>
      </w:pPr>
    </w:p>
    <w:p w14:paraId="0429A6A3" w14:textId="77777777" w:rsidR="00E101A1" w:rsidRPr="00FB225E" w:rsidRDefault="00E101A1" w:rsidP="00E101A1">
      <w:pPr>
        <w:spacing w:line="300" w:lineRule="auto"/>
        <w:rPr>
          <w:rFonts w:ascii="Garamond" w:hAnsi="Garamond"/>
        </w:rPr>
      </w:pPr>
    </w:p>
    <w:p w14:paraId="4CEA610E" w14:textId="77777777" w:rsidR="00E101A1" w:rsidRPr="00FB225E" w:rsidRDefault="00E101A1" w:rsidP="00E101A1">
      <w:pPr>
        <w:spacing w:line="300" w:lineRule="auto"/>
        <w:rPr>
          <w:rFonts w:ascii="Garamond" w:hAnsi="Garamond"/>
        </w:rPr>
      </w:pPr>
    </w:p>
    <w:p w14:paraId="569A2582" w14:textId="77777777" w:rsidR="00E101A1" w:rsidRPr="00FB225E" w:rsidRDefault="00E101A1" w:rsidP="00E101A1">
      <w:pPr>
        <w:spacing w:line="300" w:lineRule="auto"/>
        <w:rPr>
          <w:rFonts w:ascii="Garamond" w:hAnsi="Garamond"/>
        </w:rPr>
      </w:pPr>
    </w:p>
    <w:p w14:paraId="729DDABE" w14:textId="77777777" w:rsidR="00E101A1" w:rsidRPr="00FB225E" w:rsidRDefault="00E101A1" w:rsidP="00E101A1">
      <w:pPr>
        <w:spacing w:line="300" w:lineRule="auto"/>
        <w:rPr>
          <w:rFonts w:ascii="Garamond" w:hAnsi="Garamond"/>
        </w:rPr>
      </w:pPr>
    </w:p>
    <w:p w14:paraId="2CDDA828" w14:textId="77777777" w:rsidR="00E101A1" w:rsidRPr="00FB225E" w:rsidRDefault="00E101A1" w:rsidP="00E101A1">
      <w:pPr>
        <w:spacing w:line="300" w:lineRule="auto"/>
        <w:rPr>
          <w:rFonts w:ascii="Garamond" w:hAnsi="Garamond"/>
        </w:rPr>
      </w:pPr>
    </w:p>
    <w:p w14:paraId="4E88C732" w14:textId="77777777" w:rsidR="00E101A1" w:rsidRDefault="00E101A1" w:rsidP="00E101A1">
      <w:pPr>
        <w:spacing w:line="300" w:lineRule="auto"/>
        <w:rPr>
          <w:rFonts w:ascii="Garamond" w:hAnsi="Garamond"/>
        </w:rPr>
      </w:pPr>
    </w:p>
    <w:p w14:paraId="7C05ACFE" w14:textId="77777777" w:rsidR="00A150DE" w:rsidRDefault="00A150DE" w:rsidP="00E101A1">
      <w:pPr>
        <w:spacing w:line="300" w:lineRule="auto"/>
        <w:rPr>
          <w:rFonts w:ascii="Garamond" w:hAnsi="Garamond"/>
        </w:rPr>
      </w:pPr>
    </w:p>
    <w:p w14:paraId="73D28934" w14:textId="77777777" w:rsidR="00A150DE" w:rsidRDefault="00A150DE" w:rsidP="00E101A1">
      <w:pPr>
        <w:spacing w:line="300" w:lineRule="auto"/>
        <w:rPr>
          <w:rFonts w:ascii="Garamond" w:hAnsi="Garamond"/>
        </w:rPr>
      </w:pPr>
    </w:p>
    <w:p w14:paraId="1E976168" w14:textId="77777777" w:rsidR="00A150DE" w:rsidRDefault="00A150DE" w:rsidP="00E101A1">
      <w:pPr>
        <w:spacing w:line="300" w:lineRule="auto"/>
        <w:rPr>
          <w:rFonts w:ascii="Garamond" w:hAnsi="Garamond"/>
        </w:rPr>
      </w:pPr>
    </w:p>
    <w:p w14:paraId="4ED65633" w14:textId="77777777" w:rsidR="00A150DE" w:rsidRDefault="00A150DE" w:rsidP="00E101A1">
      <w:pPr>
        <w:spacing w:line="300" w:lineRule="auto"/>
        <w:rPr>
          <w:rFonts w:ascii="Garamond" w:hAnsi="Garamond"/>
        </w:rPr>
      </w:pPr>
    </w:p>
    <w:p w14:paraId="48F9FFFA" w14:textId="77777777" w:rsidR="00A150DE" w:rsidRDefault="00A150DE" w:rsidP="00E101A1">
      <w:pPr>
        <w:spacing w:line="300" w:lineRule="auto"/>
        <w:rPr>
          <w:rFonts w:ascii="Garamond" w:hAnsi="Garamond"/>
        </w:rPr>
      </w:pPr>
    </w:p>
    <w:p w14:paraId="1357E661" w14:textId="77777777" w:rsidR="00A150DE" w:rsidRDefault="00A150DE" w:rsidP="00E101A1">
      <w:pPr>
        <w:spacing w:line="300" w:lineRule="auto"/>
        <w:rPr>
          <w:rFonts w:ascii="Garamond" w:hAnsi="Garamond"/>
        </w:rPr>
      </w:pPr>
    </w:p>
    <w:p w14:paraId="2F47CED3" w14:textId="77777777" w:rsidR="00A150DE" w:rsidRDefault="00A150DE" w:rsidP="00E101A1">
      <w:pPr>
        <w:spacing w:line="300" w:lineRule="auto"/>
        <w:rPr>
          <w:rFonts w:ascii="Garamond" w:hAnsi="Garamond"/>
        </w:rPr>
      </w:pPr>
    </w:p>
    <w:p w14:paraId="517CEC98" w14:textId="77777777" w:rsidR="00A150DE" w:rsidRPr="00A35DB8" w:rsidRDefault="00A150DE" w:rsidP="00A150DE">
      <w:pPr>
        <w:spacing w:line="300" w:lineRule="auto"/>
        <w:rPr>
          <w:rFonts w:ascii="Garamond" w:hAnsi="Garamond"/>
        </w:rPr>
      </w:pPr>
    </w:p>
    <w:p w14:paraId="408D6B85" w14:textId="3B1C32A0" w:rsidR="00A150DE" w:rsidRPr="00A35DB8" w:rsidRDefault="00A150DE" w:rsidP="00A150DE">
      <w:pPr>
        <w:spacing w:line="300" w:lineRule="auto"/>
        <w:jc w:val="right"/>
        <w:rPr>
          <w:rFonts w:ascii="Garamond" w:hAnsi="Garamond"/>
          <w:b/>
          <w:bCs/>
        </w:rPr>
      </w:pPr>
      <w:r w:rsidRPr="00A35DB8">
        <w:rPr>
          <w:rFonts w:ascii="Garamond" w:hAnsi="Garamond"/>
          <w:b/>
          <w:bCs/>
        </w:rPr>
        <w:t xml:space="preserve">OBR-12                                                                                      </w:t>
      </w:r>
    </w:p>
    <w:p w14:paraId="0C62A12A" w14:textId="77777777" w:rsidR="00A150DE" w:rsidRPr="00A35DB8" w:rsidRDefault="00A150DE" w:rsidP="00A150DE">
      <w:pPr>
        <w:spacing w:line="300" w:lineRule="auto"/>
        <w:rPr>
          <w:rFonts w:ascii="Garamond" w:hAnsi="Garamond"/>
        </w:rPr>
      </w:pPr>
    </w:p>
    <w:p w14:paraId="3ECD858D" w14:textId="77777777" w:rsidR="00A150DE" w:rsidRPr="00A35DB8" w:rsidRDefault="00A150DE" w:rsidP="00A150DE">
      <w:pPr>
        <w:pStyle w:val="Naslov"/>
        <w:spacing w:line="300" w:lineRule="auto"/>
        <w:rPr>
          <w:rFonts w:ascii="Garamond" w:hAnsi="Garamond" w:cs="Arial"/>
          <w:sz w:val="24"/>
          <w:szCs w:val="24"/>
        </w:rPr>
      </w:pPr>
      <w:bookmarkStart w:id="16" w:name="_Toc319925070"/>
      <w:bookmarkStart w:id="17" w:name="_Toc319925385"/>
      <w:bookmarkStart w:id="18" w:name="_Hlk201581174"/>
      <w:r w:rsidRPr="00A35DB8">
        <w:rPr>
          <w:rFonts w:ascii="Garamond" w:hAnsi="Garamond" w:cs="Arial"/>
          <w:sz w:val="24"/>
          <w:szCs w:val="24"/>
        </w:rPr>
        <w:t xml:space="preserve">OBRAZEC ZAVAROVANJA ZA DOBRO IZVEDBO POGODBENIH OBVEZNOSTI </w:t>
      </w:r>
    </w:p>
    <w:p w14:paraId="6D893C06" w14:textId="77777777" w:rsidR="00A150DE" w:rsidRPr="00A35DB8" w:rsidRDefault="00A150DE" w:rsidP="00A150DE">
      <w:pPr>
        <w:pStyle w:val="Naslov"/>
        <w:spacing w:line="300" w:lineRule="auto"/>
        <w:rPr>
          <w:rFonts w:ascii="Garamond" w:hAnsi="Garamond" w:cs="Arial"/>
          <w:sz w:val="24"/>
          <w:szCs w:val="24"/>
        </w:rPr>
      </w:pPr>
      <w:r w:rsidRPr="00A35DB8">
        <w:rPr>
          <w:rFonts w:ascii="Garamond" w:hAnsi="Garamond" w:cs="Arial"/>
          <w:sz w:val="24"/>
          <w:szCs w:val="24"/>
        </w:rPr>
        <w:t>PO EPGP-758</w:t>
      </w:r>
    </w:p>
    <w:bookmarkEnd w:id="16"/>
    <w:bookmarkEnd w:id="17"/>
    <w:p w14:paraId="14DC90D6" w14:textId="77777777" w:rsidR="00A150DE" w:rsidRPr="00FB225E" w:rsidRDefault="00A150DE" w:rsidP="00A150DE">
      <w:pPr>
        <w:keepNext/>
        <w:spacing w:line="300" w:lineRule="auto"/>
        <w:outlineLvl w:val="1"/>
        <w:rPr>
          <w:rFonts w:ascii="Garamond" w:hAnsi="Garamond"/>
          <w:i/>
        </w:rPr>
      </w:pPr>
    </w:p>
    <w:p w14:paraId="6CAD2C8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7BD8371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19"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19"/>
    </w:p>
    <w:p w14:paraId="3A2648BC"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20"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20"/>
    </w:p>
    <w:p w14:paraId="3050A63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5282686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4F9B146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2F75983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FB225E" w:rsidRDefault="00A150DE" w:rsidP="00A150D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 xml:space="preserve">Splošna bolnišnica Celje, Oblakova ulica 5, 3000 Celje </w:t>
      </w:r>
      <w:r>
        <w:rPr>
          <w:rFonts w:ascii="Garamond" w:hAnsi="Garamond"/>
          <w:b/>
          <w:bCs/>
          <w:u w:val="single"/>
        </w:rPr>
        <w:t>/</w:t>
      </w:r>
      <w:r w:rsidRPr="00FB225E">
        <w:rPr>
          <w:rFonts w:ascii="Garamond" w:hAnsi="Garamond"/>
          <w:bCs/>
        </w:rPr>
        <w:t xml:space="preserve"> Ministrstvo za zdravje, Urad Republike Slovenije za nadzor, kakovost in investicije v zdravstvu, Ulica Ambrožiča Novljana 7, 1000 Ljubljana</w:t>
      </w:r>
      <w:r>
        <w:rPr>
          <w:rFonts w:ascii="Garamond" w:hAnsi="Garamond"/>
          <w:bCs/>
        </w:rPr>
        <w:t xml:space="preserve"> (odvisno od pogodbe)</w:t>
      </w:r>
    </w:p>
    <w:p w14:paraId="706126D0" w14:textId="77777777" w:rsidR="00A150DE" w:rsidRPr="00FB225E" w:rsidRDefault="00A150DE" w:rsidP="00A150DE">
      <w:pPr>
        <w:spacing w:line="300" w:lineRule="auto"/>
        <w:rPr>
          <w:rFonts w:ascii="Garamond" w:hAnsi="Garamond"/>
          <w:b/>
          <w:bCs/>
          <w:u w:val="single"/>
        </w:rPr>
      </w:pPr>
    </w:p>
    <w:p w14:paraId="5A1AE8AE"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555D436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36B0381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2A89400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7BA5345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5509758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A62DC9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143D7F6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38416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FB225E" w:rsidRDefault="00A150DE" w:rsidP="00A150DE">
      <w:pPr>
        <w:spacing w:line="300" w:lineRule="auto"/>
        <w:jc w:val="both"/>
        <w:rPr>
          <w:rFonts w:ascii="Garamond" w:hAnsi="Garamond"/>
        </w:rPr>
      </w:pPr>
    </w:p>
    <w:p w14:paraId="59BB444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0036598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16C3266"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2BEA8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14127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18"/>
    <w:p w14:paraId="4BA64E26" w14:textId="77777777" w:rsidR="00A150DE" w:rsidRPr="00FB225E" w:rsidRDefault="00A150DE" w:rsidP="00A150DE">
      <w:pPr>
        <w:spacing w:line="300" w:lineRule="auto"/>
        <w:rPr>
          <w:rFonts w:ascii="Garamond" w:hAnsi="Garamond"/>
        </w:rPr>
      </w:pPr>
    </w:p>
    <w:p w14:paraId="4610DC79" w14:textId="77777777" w:rsidR="00A150DE" w:rsidRPr="00FB225E" w:rsidRDefault="00A150DE" w:rsidP="00A150DE">
      <w:pPr>
        <w:spacing w:line="300" w:lineRule="auto"/>
        <w:rPr>
          <w:rFonts w:ascii="Garamond" w:hAnsi="Garamond"/>
        </w:rPr>
      </w:pPr>
    </w:p>
    <w:p w14:paraId="0FE6F18A" w14:textId="77777777" w:rsidR="00A150DE" w:rsidRPr="00FB225E" w:rsidRDefault="00A150DE" w:rsidP="00A150DE">
      <w:pPr>
        <w:spacing w:line="300" w:lineRule="auto"/>
        <w:rPr>
          <w:rFonts w:ascii="Garamond" w:hAnsi="Garamond"/>
        </w:rPr>
      </w:pPr>
    </w:p>
    <w:p w14:paraId="29CCFDF8" w14:textId="77777777" w:rsidR="00A150DE" w:rsidRPr="00FB225E" w:rsidRDefault="00A150DE" w:rsidP="00A150DE">
      <w:pPr>
        <w:spacing w:line="300" w:lineRule="auto"/>
        <w:rPr>
          <w:rFonts w:ascii="Garamond" w:hAnsi="Garamond"/>
        </w:rPr>
      </w:pPr>
    </w:p>
    <w:p w14:paraId="133560BB" w14:textId="2A50A6D2" w:rsidR="008A0E24" w:rsidRPr="00A150DE" w:rsidRDefault="008A0E24" w:rsidP="00A150DE">
      <w:pPr>
        <w:spacing w:line="300" w:lineRule="auto"/>
        <w:rPr>
          <w:rFonts w:ascii="Garamond" w:hAnsi="Garamond"/>
        </w:rPr>
      </w:pPr>
    </w:p>
    <w:sectPr w:rsidR="008A0E24" w:rsidRPr="00A150DE" w:rsidSect="00724756">
      <w:footerReference w:type="even" r:id="rId24"/>
      <w:footerReference w:type="default" r:id="rId25"/>
      <w:pgSz w:w="11906" w:h="16838" w:code="9"/>
      <w:pgMar w:top="902" w:right="1418" w:bottom="720" w:left="1418" w:header="0" w:footer="0" w:gutter="0"/>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Milena Basta Trtnik" w:date="2026-02-25T12:31:00Z" w:initials="MBT">
    <w:p w14:paraId="5C764BEF" w14:textId="6C24FA68" w:rsidR="00982A16" w:rsidRDefault="00982A16">
      <w:pPr>
        <w:pStyle w:val="Pripombabesedilo"/>
      </w:pPr>
      <w:r>
        <w:rPr>
          <w:rStyle w:val="Pripombasklic"/>
        </w:rPr>
        <w:annotationRef/>
      </w:r>
      <w:r>
        <w:t>že tu je navedeno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764B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496A11" w16cex:dateUtc="2026-02-25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764BEF" w16cid:durableId="2D496A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9F62D" w14:textId="77777777" w:rsidR="00BE0F0F" w:rsidRDefault="00BE0F0F">
      <w:r>
        <w:separator/>
      </w:r>
    </w:p>
  </w:endnote>
  <w:endnote w:type="continuationSeparator" w:id="0">
    <w:p w14:paraId="313C2B24" w14:textId="77777777" w:rsidR="00BE0F0F" w:rsidRDefault="00BE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Arial"/>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C026" w14:textId="77777777" w:rsidR="00BE0F0F" w:rsidRDefault="00BE0F0F">
      <w:r>
        <w:separator/>
      </w:r>
    </w:p>
  </w:footnote>
  <w:footnote w:type="continuationSeparator" w:id="0">
    <w:p w14:paraId="6AB7D0E0" w14:textId="77777777" w:rsidR="00BE0F0F" w:rsidRDefault="00BE0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ena Basta Trtnik">
    <w15:presenceInfo w15:providerId="Windows Live" w15:userId="8d691e4567e60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odpoklici@sb-cel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microsoft.com/office/2011/relationships/commentsExtended" Target="commentsExtended.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info.lekarnasbc@sb-cel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hyperlink" Target="mailto:info.lekarnasbc@sb-celje.si"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hyperlink" Target="mailto:info.lekarnasbc@sb-celje.si" TargetMode="External"/><Relationship Id="rId27"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42</Pages>
  <Words>13546</Words>
  <Characters>77218</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90583</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12</cp:revision>
  <cp:lastPrinted>2026-01-29T12:35:00Z</cp:lastPrinted>
  <dcterms:created xsi:type="dcterms:W3CDTF">2026-02-26T07:25:00Z</dcterms:created>
  <dcterms:modified xsi:type="dcterms:W3CDTF">2026-02-26T10:52:00Z</dcterms:modified>
</cp:coreProperties>
</file>